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20470"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00B6D">
              <w:t>17.08.2015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00B6D">
            <w:pPr>
              <w:tabs>
                <w:tab w:val="left" w:pos="3123"/>
                <w:tab w:val="left" w:pos="3270"/>
              </w:tabs>
              <w:jc w:val="right"/>
            </w:pPr>
            <w:r w:rsidRPr="00360CF1">
              <w:t xml:space="preserve">№ </w:t>
            </w:r>
            <w:r w:rsidR="00000B6D">
              <w:t>1557</w:t>
            </w:r>
          </w:p>
        </w:tc>
      </w:tr>
    </w:tbl>
    <w:p w:rsidR="00230510" w:rsidRDefault="00230510" w:rsidP="00657555">
      <w:pPr>
        <w:tabs>
          <w:tab w:val="left" w:pos="3780"/>
        </w:tabs>
        <w:ind w:firstLine="709"/>
        <w:jc w:val="both"/>
      </w:pPr>
    </w:p>
    <w:p w:rsidR="00230510" w:rsidRDefault="00230510" w:rsidP="00657555">
      <w:pPr>
        <w:tabs>
          <w:tab w:val="left" w:pos="3780"/>
        </w:tabs>
        <w:ind w:firstLine="709"/>
        <w:jc w:val="both"/>
      </w:pPr>
    </w:p>
    <w:p w:rsidR="00657555" w:rsidRPr="00657555" w:rsidRDefault="00657555" w:rsidP="00657555">
      <w:pPr>
        <w:tabs>
          <w:tab w:val="left" w:pos="5245"/>
        </w:tabs>
        <w:ind w:right="5527"/>
        <w:jc w:val="both"/>
      </w:pPr>
      <w:r w:rsidRPr="00657555">
        <w:t>О внесении изменений в пост</w:t>
      </w:r>
      <w:r w:rsidRPr="00657555">
        <w:t>а</w:t>
      </w:r>
      <w:r w:rsidRPr="00657555">
        <w:t>новление администрации района от 27.11.2013 № 2506 «Об утве</w:t>
      </w:r>
      <w:r w:rsidRPr="00657555">
        <w:t>р</w:t>
      </w:r>
      <w:r w:rsidRPr="00657555">
        <w:t>ждении муниципальной програ</w:t>
      </w:r>
      <w:r w:rsidRPr="00657555">
        <w:t>м</w:t>
      </w:r>
      <w:r w:rsidRPr="00657555">
        <w:t>мы «Обеспечение экологической безопасности вНижневартовском районе на 2014–2020 годы»</w:t>
      </w:r>
    </w:p>
    <w:p w:rsidR="00657555" w:rsidRPr="00657555" w:rsidRDefault="00657555" w:rsidP="00657555">
      <w:pPr>
        <w:ind w:firstLine="709"/>
        <w:jc w:val="both"/>
      </w:pPr>
    </w:p>
    <w:p w:rsidR="00657555" w:rsidRPr="00657555" w:rsidRDefault="00657555" w:rsidP="00657555">
      <w:pPr>
        <w:ind w:firstLine="709"/>
        <w:jc w:val="both"/>
      </w:pPr>
    </w:p>
    <w:p w:rsidR="00657555" w:rsidRPr="00657555" w:rsidRDefault="00657555" w:rsidP="00657555">
      <w:pPr>
        <w:autoSpaceDE w:val="0"/>
        <w:autoSpaceDN w:val="0"/>
        <w:adjustRightInd w:val="0"/>
        <w:ind w:firstLine="709"/>
        <w:jc w:val="both"/>
        <w:rPr>
          <w:bCs/>
        </w:rPr>
      </w:pPr>
      <w:r w:rsidRPr="00657555">
        <w:rPr>
          <w:bCs/>
        </w:rPr>
        <w:t>В целях уточнения объемов финансирования программных мероприятий и в соответствии с решением Думы района от 27.07.2015 № 678 «О внесении изменений в решение Думы района от 28.11.2014 № 586 «О бюджете района на 2015 год и плановый период 2016 и 2017 годов»:</w:t>
      </w:r>
    </w:p>
    <w:p w:rsidR="00657555" w:rsidRPr="00657555" w:rsidRDefault="00657555" w:rsidP="00657555">
      <w:pPr>
        <w:autoSpaceDE w:val="0"/>
        <w:autoSpaceDN w:val="0"/>
        <w:adjustRightInd w:val="0"/>
        <w:ind w:firstLine="709"/>
        <w:jc w:val="both"/>
        <w:rPr>
          <w:bCs/>
        </w:rPr>
      </w:pPr>
    </w:p>
    <w:p w:rsidR="00657555" w:rsidRPr="00657555" w:rsidRDefault="00657555" w:rsidP="00657555">
      <w:pPr>
        <w:ind w:firstLine="709"/>
        <w:jc w:val="both"/>
        <w:rPr>
          <w:b/>
          <w:lang w:eastAsia="ar-SA"/>
        </w:rPr>
      </w:pPr>
      <w:r w:rsidRPr="00657555">
        <w:rPr>
          <w:lang w:eastAsia="ar-SA"/>
        </w:rPr>
        <w:t>1. Внести изменения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2014–2020 годы»:</w:t>
      </w:r>
    </w:p>
    <w:p w:rsidR="00657555" w:rsidRPr="00657555" w:rsidRDefault="00657555" w:rsidP="00657555">
      <w:pPr>
        <w:tabs>
          <w:tab w:val="left" w:pos="0"/>
        </w:tabs>
        <w:autoSpaceDE w:val="0"/>
        <w:autoSpaceDN w:val="0"/>
        <w:adjustRightInd w:val="0"/>
        <w:ind w:firstLine="709"/>
        <w:jc w:val="both"/>
        <w:rPr>
          <w:bCs/>
        </w:rPr>
      </w:pPr>
      <w:r w:rsidRPr="00657555">
        <w:rPr>
          <w:bCs/>
        </w:rPr>
        <w:t>1.1. В пункте 2 постановления слова «на 2014–2020 годы составляет 17268,907 тыс. рублей.» заменить словами «на 2014–2020 годы составляет 17745,749тыс. рублей.».</w:t>
      </w:r>
    </w:p>
    <w:p w:rsidR="00657555" w:rsidRPr="00657555" w:rsidRDefault="00657555" w:rsidP="00657555">
      <w:pPr>
        <w:ind w:firstLine="709"/>
        <w:jc w:val="both"/>
        <w:rPr>
          <w:lang w:eastAsia="ar-SA"/>
        </w:rPr>
      </w:pPr>
      <w:r w:rsidRPr="00657555">
        <w:rPr>
          <w:lang w:eastAsia="ar-SA"/>
        </w:rPr>
        <w:t>1.2. В приложении к постановлению в разделе «Финансовое обеспечение муниципальной программы» Паспорта муниципальной программы слова «о</w:t>
      </w:r>
      <w:r w:rsidRPr="00657555">
        <w:rPr>
          <w:lang w:eastAsia="ar-SA"/>
        </w:rPr>
        <w:t>б</w:t>
      </w:r>
      <w:r w:rsidRPr="00657555">
        <w:rPr>
          <w:lang w:eastAsia="ar-SA"/>
        </w:rPr>
        <w:t>щий объем финансирования муниципальной программы на 2014–2020 годы с</w:t>
      </w:r>
      <w:r w:rsidRPr="00657555">
        <w:rPr>
          <w:lang w:eastAsia="ar-SA"/>
        </w:rPr>
        <w:t>о</w:t>
      </w:r>
      <w:r w:rsidRPr="00657555">
        <w:rPr>
          <w:lang w:eastAsia="ar-SA"/>
        </w:rPr>
        <w:t>ставляет 17268,907 тыс. рублей, в том числе: на 2015 год – 8767,205тыс. ру</w:t>
      </w:r>
      <w:r w:rsidRPr="00657555">
        <w:rPr>
          <w:lang w:eastAsia="ar-SA"/>
        </w:rPr>
        <w:t>б</w:t>
      </w:r>
      <w:r w:rsidRPr="00657555">
        <w:rPr>
          <w:lang w:eastAsia="ar-SA"/>
        </w:rPr>
        <w:t>лей;» заменить словами «общий объем финансирования муниципальной пр</w:t>
      </w:r>
      <w:r w:rsidRPr="00657555">
        <w:rPr>
          <w:lang w:eastAsia="ar-SA"/>
        </w:rPr>
        <w:t>о</w:t>
      </w:r>
      <w:r w:rsidRPr="00657555">
        <w:rPr>
          <w:lang w:eastAsia="ar-SA"/>
        </w:rPr>
        <w:t>граммы на 2014–2020 годы составляет 17745,749тыс. рублей, в том числе: на 2015 год – 9244,047тыс. рублей;».</w:t>
      </w:r>
    </w:p>
    <w:p w:rsidR="00657555" w:rsidRPr="00657555" w:rsidRDefault="00657555" w:rsidP="00657555">
      <w:pPr>
        <w:ind w:firstLine="709"/>
        <w:jc w:val="both"/>
        <w:rPr>
          <w:lang w:eastAsia="ar-SA"/>
        </w:rPr>
      </w:pPr>
      <w:r w:rsidRPr="00657555">
        <w:rPr>
          <w:lang w:eastAsia="ar-SA"/>
        </w:rPr>
        <w:t>1.3. Приложение 1 к муниципальной программе изложить в новой реда</w:t>
      </w:r>
      <w:r w:rsidRPr="00657555">
        <w:rPr>
          <w:lang w:eastAsia="ar-SA"/>
        </w:rPr>
        <w:t>к</w:t>
      </w:r>
      <w:r w:rsidRPr="00657555">
        <w:rPr>
          <w:lang w:eastAsia="ar-SA"/>
        </w:rPr>
        <w:t>ции согласно приложению.</w:t>
      </w:r>
    </w:p>
    <w:p w:rsidR="00657555" w:rsidRPr="00657555" w:rsidRDefault="00657555" w:rsidP="00657555">
      <w:pPr>
        <w:ind w:firstLine="709"/>
        <w:jc w:val="both"/>
      </w:pPr>
    </w:p>
    <w:p w:rsidR="00657555" w:rsidRPr="00657555" w:rsidRDefault="00657555" w:rsidP="00657555">
      <w:pPr>
        <w:ind w:firstLine="709"/>
        <w:jc w:val="both"/>
      </w:pPr>
      <w:r w:rsidRPr="00657555">
        <w:lastRenderedPageBreak/>
        <w:t>2. Службе документационного обеспечения управления организации де</w:t>
      </w:r>
      <w:r w:rsidRPr="00657555">
        <w:t>я</w:t>
      </w:r>
      <w:r w:rsidRPr="00657555">
        <w:t xml:space="preserve">тельности администрации района (Ю.В. Мороз) разместить постановление на официальном веб-сайте администрации района: </w:t>
      </w:r>
      <w:r w:rsidRPr="00657555">
        <w:rPr>
          <w:lang w:val="en-US"/>
        </w:rPr>
        <w:t>www</w:t>
      </w:r>
      <w:r w:rsidRPr="00657555">
        <w:t>.</w:t>
      </w:r>
      <w:r w:rsidRPr="00657555">
        <w:rPr>
          <w:lang w:val="en-US"/>
        </w:rPr>
        <w:t>nvraion</w:t>
      </w:r>
      <w:r w:rsidRPr="00657555">
        <w:t>.</w:t>
      </w:r>
      <w:r w:rsidRPr="00657555">
        <w:rPr>
          <w:lang w:val="en-US"/>
        </w:rPr>
        <w:t>ru</w:t>
      </w:r>
      <w:r w:rsidRPr="00657555">
        <w:t>.</w:t>
      </w:r>
    </w:p>
    <w:p w:rsidR="00657555" w:rsidRPr="00657555" w:rsidRDefault="00657555" w:rsidP="00657555">
      <w:pPr>
        <w:ind w:firstLine="709"/>
        <w:jc w:val="both"/>
        <w:rPr>
          <w:szCs w:val="24"/>
          <w:lang w:eastAsia="ar-SA"/>
        </w:rPr>
      </w:pPr>
    </w:p>
    <w:p w:rsidR="00657555" w:rsidRPr="00657555" w:rsidRDefault="00657555" w:rsidP="00657555">
      <w:pPr>
        <w:ind w:firstLine="709"/>
        <w:jc w:val="both"/>
      </w:pPr>
      <w:r w:rsidRPr="00657555">
        <w:t>3. Постановление вступает в силу после его официального опубликования (обнародования).</w:t>
      </w:r>
    </w:p>
    <w:p w:rsidR="00657555" w:rsidRPr="00657555" w:rsidRDefault="00657555" w:rsidP="00657555">
      <w:pPr>
        <w:ind w:firstLine="709"/>
        <w:jc w:val="both"/>
      </w:pPr>
    </w:p>
    <w:p w:rsidR="00657555" w:rsidRPr="00657555" w:rsidRDefault="00657555" w:rsidP="00657555">
      <w:pPr>
        <w:ind w:firstLine="709"/>
        <w:jc w:val="both"/>
      </w:pPr>
      <w:r w:rsidRPr="00657555">
        <w:t>4. Контроль за выполнением постановления возложить на заместителя главы администрации района по жилищно-коммунальному хозяйству и стро</w:t>
      </w:r>
      <w:r w:rsidRPr="00657555">
        <w:t>и</w:t>
      </w:r>
      <w:r w:rsidRPr="00657555">
        <w:t>тельству А.Ю. Бурылова.</w:t>
      </w:r>
    </w:p>
    <w:p w:rsidR="00657555" w:rsidRDefault="00657555" w:rsidP="00657555">
      <w:pPr>
        <w:pStyle w:val="22"/>
        <w:widowControl w:val="0"/>
        <w:spacing w:after="0" w:line="240" w:lineRule="auto"/>
      </w:pPr>
    </w:p>
    <w:p w:rsidR="00657555" w:rsidRDefault="00657555" w:rsidP="00657555">
      <w:pPr>
        <w:pStyle w:val="22"/>
        <w:widowControl w:val="0"/>
        <w:spacing w:after="0" w:line="240" w:lineRule="auto"/>
      </w:pPr>
    </w:p>
    <w:p w:rsidR="00657555" w:rsidRDefault="00657555" w:rsidP="00657555">
      <w:pPr>
        <w:pStyle w:val="22"/>
        <w:widowControl w:val="0"/>
        <w:spacing w:after="0" w:line="240" w:lineRule="auto"/>
      </w:pPr>
    </w:p>
    <w:p w:rsidR="00657555" w:rsidRPr="00081905" w:rsidRDefault="00657555" w:rsidP="00657555">
      <w:pPr>
        <w:jc w:val="both"/>
      </w:pPr>
      <w:r w:rsidRPr="00081905">
        <w:t xml:space="preserve">Исполняющий обязанности </w:t>
      </w:r>
    </w:p>
    <w:p w:rsidR="00657555" w:rsidRPr="00657555" w:rsidRDefault="00657555" w:rsidP="00657555">
      <w:pPr>
        <w:jc w:val="both"/>
        <w:sectPr w:rsidR="00657555" w:rsidRPr="00657555">
          <w:headerReference w:type="default" r:id="rId9"/>
          <w:pgSz w:w="11906" w:h="16838"/>
          <w:pgMar w:top="1134" w:right="567" w:bottom="1134" w:left="1701" w:header="709" w:footer="709" w:gutter="0"/>
          <w:cols w:space="720"/>
        </w:sectPr>
      </w:pPr>
      <w:r w:rsidRPr="00081905">
        <w:t>главы администрации района                                                              О.В. Липунова</w:t>
      </w:r>
    </w:p>
    <w:p w:rsidR="00657555" w:rsidRPr="00657555" w:rsidRDefault="00657555" w:rsidP="00657555">
      <w:pPr>
        <w:ind w:left="10206"/>
        <w:jc w:val="both"/>
      </w:pPr>
      <w:r w:rsidRPr="00657555">
        <w:lastRenderedPageBreak/>
        <w:t>Приложение к постановлению</w:t>
      </w:r>
    </w:p>
    <w:p w:rsidR="00657555" w:rsidRPr="00657555" w:rsidRDefault="00657555" w:rsidP="00657555">
      <w:pPr>
        <w:ind w:left="10206"/>
        <w:jc w:val="both"/>
      </w:pPr>
      <w:r w:rsidRPr="00657555">
        <w:t>администрации района</w:t>
      </w:r>
    </w:p>
    <w:p w:rsidR="00657555" w:rsidRPr="00657555" w:rsidRDefault="00657555" w:rsidP="00657555">
      <w:pPr>
        <w:ind w:left="10206"/>
        <w:jc w:val="both"/>
      </w:pPr>
      <w:r w:rsidRPr="00657555">
        <w:t xml:space="preserve">от </w:t>
      </w:r>
      <w:r w:rsidR="00000B6D">
        <w:t>17.08.2015</w:t>
      </w:r>
      <w:r w:rsidRPr="00657555">
        <w:t xml:space="preserve"> № </w:t>
      </w:r>
      <w:r w:rsidR="00000B6D">
        <w:t>1557</w:t>
      </w:r>
      <w:bookmarkStart w:id="0" w:name="_GoBack"/>
      <w:bookmarkEnd w:id="0"/>
    </w:p>
    <w:p w:rsidR="00657555" w:rsidRPr="00657555" w:rsidRDefault="00657555" w:rsidP="00657555"/>
    <w:p w:rsidR="00657555" w:rsidRPr="00657555" w:rsidRDefault="00657555" w:rsidP="00657555">
      <w:pPr>
        <w:ind w:left="10206"/>
        <w:jc w:val="both"/>
      </w:pPr>
      <w:r w:rsidRPr="00657555">
        <w:t>«Приложение 1 к муниципальной пр</w:t>
      </w:r>
      <w:r w:rsidRPr="00657555">
        <w:t>о</w:t>
      </w:r>
      <w:r w:rsidRPr="00657555">
        <w:t>грамме «Обеспечение экологической безопасности вНижневартовском районе на 2014−2020 годы»</w:t>
      </w:r>
    </w:p>
    <w:p w:rsidR="00657555" w:rsidRPr="00657555" w:rsidRDefault="00657555" w:rsidP="00657555"/>
    <w:p w:rsidR="00657555" w:rsidRPr="00657555" w:rsidRDefault="00657555" w:rsidP="00657555"/>
    <w:p w:rsidR="00657555" w:rsidRPr="00657555" w:rsidRDefault="00657555" w:rsidP="00657555">
      <w:pPr>
        <w:jc w:val="center"/>
        <w:rPr>
          <w:b/>
        </w:rPr>
      </w:pPr>
      <w:r w:rsidRPr="00657555">
        <w:rPr>
          <w:b/>
        </w:rPr>
        <w:t xml:space="preserve">Перечень </w:t>
      </w:r>
    </w:p>
    <w:p w:rsidR="00657555" w:rsidRPr="00657555" w:rsidRDefault="00657555" w:rsidP="00657555">
      <w:pPr>
        <w:jc w:val="center"/>
        <w:rPr>
          <w:b/>
        </w:rPr>
      </w:pPr>
      <w:r w:rsidRPr="00657555">
        <w:rPr>
          <w:b/>
        </w:rPr>
        <w:t xml:space="preserve">основных программных мероприятий муниципальной программы </w:t>
      </w:r>
    </w:p>
    <w:p w:rsidR="00657555" w:rsidRPr="00657555" w:rsidRDefault="00657555" w:rsidP="00657555">
      <w:pPr>
        <w:jc w:val="center"/>
        <w:rPr>
          <w:b/>
        </w:rPr>
      </w:pPr>
      <w:r w:rsidRPr="00657555">
        <w:rPr>
          <w:b/>
        </w:rPr>
        <w:t>«Обеспечение экологической безопасности вНижневартовском районе на 2014–2020 годы»</w:t>
      </w:r>
    </w:p>
    <w:p w:rsidR="00657555" w:rsidRPr="00657555" w:rsidRDefault="00657555" w:rsidP="00657555"/>
    <w:tbl>
      <w:tblPr>
        <w:tblW w:w="15366" w:type="dxa"/>
        <w:jc w:val="center"/>
        <w:tblInd w:w="-601" w:type="dxa"/>
        <w:tblLayout w:type="fixed"/>
        <w:tblLook w:val="04A0"/>
      </w:tblPr>
      <w:tblGrid>
        <w:gridCol w:w="959"/>
        <w:gridCol w:w="2740"/>
        <w:gridCol w:w="2211"/>
        <w:gridCol w:w="1134"/>
        <w:gridCol w:w="1276"/>
        <w:gridCol w:w="1257"/>
        <w:gridCol w:w="1276"/>
        <w:gridCol w:w="851"/>
        <w:gridCol w:w="904"/>
        <w:gridCol w:w="992"/>
        <w:gridCol w:w="992"/>
        <w:gridCol w:w="774"/>
      </w:tblGrid>
      <w:tr w:rsidR="00657555" w:rsidRPr="009D1D2F" w:rsidTr="00657555">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w:t>
            </w:r>
          </w:p>
          <w:p w:rsidR="00657555" w:rsidRPr="009D1D2F" w:rsidRDefault="00657555" w:rsidP="00657555">
            <w:pPr>
              <w:jc w:val="center"/>
              <w:rPr>
                <w:b/>
                <w:sz w:val="24"/>
                <w:szCs w:val="24"/>
              </w:rPr>
            </w:pPr>
            <w:r w:rsidRPr="009D1D2F">
              <w:rPr>
                <w:b/>
                <w:sz w:val="24"/>
                <w:szCs w:val="24"/>
              </w:rPr>
              <w:t>п/п</w:t>
            </w:r>
          </w:p>
        </w:tc>
        <w:tc>
          <w:tcPr>
            <w:tcW w:w="2740"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 xml:space="preserve">Основные </w:t>
            </w:r>
          </w:p>
          <w:p w:rsidR="00657555" w:rsidRPr="009D1D2F" w:rsidRDefault="00657555" w:rsidP="00657555">
            <w:pPr>
              <w:jc w:val="center"/>
              <w:rPr>
                <w:b/>
                <w:sz w:val="24"/>
                <w:szCs w:val="24"/>
              </w:rPr>
            </w:pPr>
            <w:r w:rsidRPr="009D1D2F">
              <w:rPr>
                <w:b/>
                <w:sz w:val="24"/>
                <w:szCs w:val="24"/>
              </w:rPr>
              <w:t xml:space="preserve">мероприятия </w:t>
            </w:r>
          </w:p>
          <w:p w:rsidR="00657555" w:rsidRPr="009D1D2F" w:rsidRDefault="00657555" w:rsidP="00657555">
            <w:pPr>
              <w:jc w:val="center"/>
              <w:rPr>
                <w:b/>
                <w:sz w:val="24"/>
                <w:szCs w:val="24"/>
              </w:rPr>
            </w:pPr>
            <w:r w:rsidRPr="009D1D2F">
              <w:rPr>
                <w:b/>
                <w:sz w:val="24"/>
                <w:szCs w:val="24"/>
              </w:rPr>
              <w:t xml:space="preserve">муниципальной </w:t>
            </w:r>
          </w:p>
          <w:p w:rsidR="00657555" w:rsidRPr="009D1D2F" w:rsidRDefault="00657555" w:rsidP="00657555">
            <w:pPr>
              <w:jc w:val="center"/>
              <w:rPr>
                <w:b/>
                <w:sz w:val="24"/>
                <w:szCs w:val="24"/>
              </w:rPr>
            </w:pPr>
            <w:r w:rsidRPr="009D1D2F">
              <w:rPr>
                <w:b/>
                <w:sz w:val="24"/>
                <w:szCs w:val="24"/>
              </w:rPr>
              <w:t>программы</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 xml:space="preserve">Ответственный </w:t>
            </w:r>
          </w:p>
          <w:p w:rsidR="00657555" w:rsidRPr="009D1D2F" w:rsidRDefault="00657555" w:rsidP="00657555">
            <w:pPr>
              <w:jc w:val="center"/>
              <w:rPr>
                <w:b/>
                <w:sz w:val="24"/>
                <w:szCs w:val="24"/>
              </w:rPr>
            </w:pPr>
            <w:r w:rsidRPr="009D1D2F">
              <w:rPr>
                <w:b/>
                <w:sz w:val="24"/>
                <w:szCs w:val="24"/>
              </w:rPr>
              <w:t>исполнитель</w:t>
            </w:r>
          </w:p>
          <w:p w:rsidR="00657555" w:rsidRPr="009D1D2F" w:rsidRDefault="00657555" w:rsidP="00657555">
            <w:pPr>
              <w:jc w:val="center"/>
              <w:rPr>
                <w:b/>
                <w:sz w:val="24"/>
                <w:szCs w:val="24"/>
              </w:rPr>
            </w:pPr>
            <w:r w:rsidRPr="009D1D2F">
              <w:rPr>
                <w:b/>
                <w:sz w:val="24"/>
                <w:szCs w:val="24"/>
              </w:rPr>
              <w:t>(соисполнитель)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Исто</w:t>
            </w:r>
            <w:r w:rsidRPr="009D1D2F">
              <w:rPr>
                <w:b/>
                <w:sz w:val="24"/>
                <w:szCs w:val="24"/>
              </w:rPr>
              <w:t>ч</w:t>
            </w:r>
            <w:r w:rsidRPr="009D1D2F">
              <w:rPr>
                <w:b/>
                <w:sz w:val="24"/>
                <w:szCs w:val="24"/>
              </w:rPr>
              <w:t>ники фина</w:t>
            </w:r>
            <w:r w:rsidRPr="009D1D2F">
              <w:rPr>
                <w:b/>
                <w:sz w:val="24"/>
                <w:szCs w:val="24"/>
              </w:rPr>
              <w:t>н</w:t>
            </w:r>
            <w:r w:rsidRPr="009D1D2F">
              <w:rPr>
                <w:b/>
                <w:sz w:val="24"/>
                <w:szCs w:val="24"/>
              </w:rPr>
              <w:t>сиров</w:t>
            </w:r>
            <w:r w:rsidRPr="009D1D2F">
              <w:rPr>
                <w:b/>
                <w:sz w:val="24"/>
                <w:szCs w:val="24"/>
              </w:rPr>
              <w:t>а</w:t>
            </w:r>
            <w:r w:rsidRPr="009D1D2F">
              <w:rPr>
                <w:b/>
                <w:sz w:val="24"/>
                <w:szCs w:val="24"/>
              </w:rPr>
              <w:t>ния</w:t>
            </w:r>
          </w:p>
        </w:tc>
        <w:tc>
          <w:tcPr>
            <w:tcW w:w="8322" w:type="dxa"/>
            <w:gridSpan w:val="8"/>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Финансовые затраты на реализацию (тыс. руб.)</w:t>
            </w:r>
          </w:p>
        </w:tc>
      </w:tr>
      <w:tr w:rsidR="00657555" w:rsidRPr="009D1D2F" w:rsidTr="00657555">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всего</w:t>
            </w:r>
          </w:p>
        </w:tc>
        <w:tc>
          <w:tcPr>
            <w:tcW w:w="7046" w:type="dxa"/>
            <w:gridSpan w:val="7"/>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в том числе</w:t>
            </w:r>
          </w:p>
        </w:tc>
      </w:tr>
      <w:tr w:rsidR="00657555" w:rsidRPr="009D1D2F" w:rsidTr="00657555">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b/>
                <w:sz w:val="24"/>
                <w:szCs w:val="24"/>
              </w:rPr>
            </w:pP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2014</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2015</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2016</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2017</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2018</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2019</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2020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2</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5</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6</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8</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11</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12</w:t>
            </w:r>
          </w:p>
        </w:tc>
      </w:tr>
      <w:tr w:rsidR="00657555" w:rsidRPr="009D1D2F" w:rsidTr="00657555">
        <w:trPr>
          <w:trHeight w:val="181"/>
          <w:jc w:val="center"/>
        </w:trPr>
        <w:tc>
          <w:tcPr>
            <w:tcW w:w="15366" w:type="dxa"/>
            <w:gridSpan w:val="12"/>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657555" w:rsidRPr="009D1D2F" w:rsidTr="00657555">
        <w:trPr>
          <w:trHeight w:val="181"/>
          <w:jc w:val="center"/>
        </w:trPr>
        <w:tc>
          <w:tcPr>
            <w:tcW w:w="15366" w:type="dxa"/>
            <w:gridSpan w:val="12"/>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 xml:space="preserve">Задача 1. Развитие системы экологического образования, просвещения и формирование экологической культуры населения  </w:t>
            </w:r>
          </w:p>
          <w:p w:rsidR="00657555" w:rsidRPr="009D1D2F" w:rsidRDefault="00657555" w:rsidP="00657555">
            <w:pPr>
              <w:jc w:val="center"/>
              <w:rPr>
                <w:b/>
                <w:sz w:val="24"/>
                <w:szCs w:val="24"/>
              </w:rPr>
            </w:pPr>
            <w:r w:rsidRPr="009D1D2F">
              <w:rPr>
                <w:b/>
                <w:sz w:val="24"/>
                <w:szCs w:val="24"/>
              </w:rPr>
              <w:t>на территории района</w:t>
            </w:r>
          </w:p>
        </w:tc>
      </w:tr>
      <w:tr w:rsidR="00657555" w:rsidRPr="009D1D2F" w:rsidTr="00657555">
        <w:trPr>
          <w:trHeight w:val="76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w:t>
            </w:r>
          </w:p>
        </w:tc>
        <w:tc>
          <w:tcPr>
            <w:tcW w:w="2740" w:type="dxa"/>
            <w:vMerge w:val="restart"/>
            <w:tcBorders>
              <w:top w:val="single" w:sz="4" w:space="0" w:color="auto"/>
              <w:left w:val="single" w:sz="4" w:space="0" w:color="auto"/>
              <w:bottom w:val="single" w:sz="4" w:space="0" w:color="auto"/>
              <w:right w:val="single" w:sz="4" w:space="0" w:color="auto"/>
            </w:tcBorders>
          </w:tcPr>
          <w:p w:rsidR="00657555" w:rsidRPr="009D1D2F" w:rsidRDefault="00657555" w:rsidP="009D1D2F">
            <w:pPr>
              <w:jc w:val="both"/>
              <w:rPr>
                <w:sz w:val="24"/>
                <w:szCs w:val="24"/>
              </w:rPr>
            </w:pPr>
            <w:r w:rsidRPr="009D1D2F">
              <w:rPr>
                <w:sz w:val="24"/>
                <w:szCs w:val="24"/>
              </w:rPr>
              <w:t>Обеспечение информ</w:t>
            </w:r>
            <w:r w:rsidRPr="009D1D2F">
              <w:rPr>
                <w:sz w:val="24"/>
                <w:szCs w:val="24"/>
              </w:rPr>
              <w:t>и</w:t>
            </w:r>
            <w:r w:rsidRPr="009D1D2F">
              <w:rPr>
                <w:sz w:val="24"/>
                <w:szCs w:val="24"/>
              </w:rPr>
              <w:t>рования населения ч</w:t>
            </w:r>
            <w:r w:rsidRPr="009D1D2F">
              <w:rPr>
                <w:sz w:val="24"/>
                <w:szCs w:val="24"/>
              </w:rPr>
              <w:t>е</w:t>
            </w:r>
            <w:r w:rsidRPr="009D1D2F">
              <w:rPr>
                <w:sz w:val="24"/>
                <w:szCs w:val="24"/>
              </w:rPr>
              <w:t>рез средства массовой информации (печатные издания, телевидение и радио)</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1487,0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258,0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393,0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418,0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418,0</w:t>
            </w:r>
          </w:p>
        </w:tc>
      </w:tr>
      <w:tr w:rsidR="00657555" w:rsidRPr="009D1D2F" w:rsidTr="00657555">
        <w:trPr>
          <w:trHeight w:val="520"/>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jc w:val="cente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1487,0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258,0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393,0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418,0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418,0</w:t>
            </w:r>
          </w:p>
        </w:tc>
      </w:tr>
      <w:tr w:rsidR="00657555" w:rsidRPr="009D1D2F" w:rsidTr="00657555">
        <w:trPr>
          <w:trHeight w:val="692"/>
          <w:jc w:val="center"/>
        </w:trPr>
        <w:tc>
          <w:tcPr>
            <w:tcW w:w="959" w:type="dxa"/>
            <w:vMerge w:val="restart"/>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r w:rsidRPr="009D1D2F">
              <w:rPr>
                <w:sz w:val="24"/>
                <w:szCs w:val="24"/>
              </w:rPr>
              <w:t>1.2.</w:t>
            </w:r>
          </w:p>
          <w:p w:rsidR="00657555" w:rsidRPr="009D1D2F" w:rsidRDefault="00657555" w:rsidP="00657555">
            <w:pPr>
              <w:jc w:val="center"/>
              <w:rPr>
                <w:sz w:val="24"/>
                <w:szCs w:val="24"/>
              </w:rPr>
            </w:pPr>
          </w:p>
        </w:tc>
        <w:tc>
          <w:tcPr>
            <w:tcW w:w="2740"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Информационно-издательская деятел</w:t>
            </w:r>
            <w:r w:rsidRPr="009D1D2F">
              <w:rPr>
                <w:sz w:val="24"/>
                <w:szCs w:val="24"/>
              </w:rPr>
              <w:t>ь</w:t>
            </w:r>
            <w:r w:rsidRPr="009D1D2F">
              <w:rPr>
                <w:sz w:val="24"/>
                <w:szCs w:val="24"/>
              </w:rPr>
              <w:lastRenderedPageBreak/>
              <w:t>ность</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lastRenderedPageBreak/>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lastRenderedPageBreak/>
              <w:t>ции района;</w:t>
            </w:r>
          </w:p>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623,0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147,0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167,0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67,0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187,0</w:t>
            </w:r>
          </w:p>
        </w:tc>
      </w:tr>
      <w:tr w:rsidR="00657555" w:rsidRPr="009D1D2F" w:rsidTr="00657555">
        <w:trPr>
          <w:trHeight w:val="807"/>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jc w:val="cente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623,0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147,0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167,0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67,0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187,0</w:t>
            </w:r>
          </w:p>
        </w:tc>
      </w:tr>
      <w:tr w:rsidR="00657555" w:rsidRPr="009D1D2F" w:rsidTr="00657555">
        <w:trPr>
          <w:trHeight w:val="140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1.2.1.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Развитие издательской деятельности учрежд</w:t>
            </w:r>
            <w:r w:rsidRPr="009D1D2F">
              <w:rPr>
                <w:sz w:val="24"/>
                <w:szCs w:val="24"/>
              </w:rPr>
              <w:t>е</w:t>
            </w:r>
            <w:r w:rsidRPr="009D1D2F">
              <w:rPr>
                <w:sz w:val="24"/>
                <w:szCs w:val="24"/>
              </w:rPr>
              <w:t>ний музейного типа        в сфере экологического просвещения (иные межбюджетные тран</w:t>
            </w:r>
            <w:r w:rsidRPr="009D1D2F">
              <w:rPr>
                <w:sz w:val="24"/>
                <w:szCs w:val="24"/>
              </w:rPr>
              <w:t>с</w:t>
            </w:r>
            <w:r w:rsidRPr="009D1D2F">
              <w:rPr>
                <w:sz w:val="24"/>
                <w:szCs w:val="24"/>
              </w:rPr>
              <w:t>ферты)</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w:t>
            </w:r>
            <w:r w:rsidRPr="009D1D2F">
              <w:rPr>
                <w:sz w:val="24"/>
                <w:szCs w:val="24"/>
              </w:rPr>
              <w:t>й</w:t>
            </w:r>
            <w:r w:rsidRPr="009D1D2F">
              <w:rPr>
                <w:sz w:val="24"/>
                <w:szCs w:val="24"/>
              </w:rPr>
              <w:t>она/администрация городского пос</w:t>
            </w:r>
            <w:r w:rsidRPr="009D1D2F">
              <w:rPr>
                <w:sz w:val="24"/>
                <w:szCs w:val="24"/>
              </w:rPr>
              <w:t>е</w:t>
            </w:r>
            <w:r w:rsidRPr="009D1D2F">
              <w:rPr>
                <w:sz w:val="24"/>
                <w:szCs w:val="24"/>
              </w:rPr>
              <w:t>ления Новоаганск (по согласованию)</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704"/>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Приобретение литер</w:t>
            </w:r>
            <w:r w:rsidRPr="009D1D2F">
              <w:rPr>
                <w:sz w:val="24"/>
                <w:szCs w:val="24"/>
              </w:rPr>
              <w:t>а</w:t>
            </w:r>
            <w:r w:rsidRPr="009D1D2F">
              <w:rPr>
                <w:sz w:val="24"/>
                <w:szCs w:val="24"/>
              </w:rPr>
              <w:t>туры по экологии, м</w:t>
            </w:r>
            <w:r w:rsidRPr="009D1D2F">
              <w:rPr>
                <w:sz w:val="24"/>
                <w:szCs w:val="24"/>
              </w:rPr>
              <w:t>е</w:t>
            </w:r>
            <w:r w:rsidRPr="009D1D2F">
              <w:rPr>
                <w:sz w:val="24"/>
                <w:szCs w:val="24"/>
              </w:rPr>
              <w:t xml:space="preserve">тодических пособий для библиотек района </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1.2.3.</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Выпуск листовок, пл</w:t>
            </w:r>
            <w:r w:rsidRPr="009D1D2F">
              <w:rPr>
                <w:sz w:val="24"/>
                <w:szCs w:val="24"/>
              </w:rPr>
              <w:t>а</w:t>
            </w:r>
            <w:r w:rsidRPr="009D1D2F">
              <w:rPr>
                <w:sz w:val="24"/>
                <w:szCs w:val="24"/>
              </w:rPr>
              <w:t>катов, буклетов экол</w:t>
            </w:r>
            <w:r w:rsidRPr="009D1D2F">
              <w:rPr>
                <w:sz w:val="24"/>
                <w:szCs w:val="24"/>
              </w:rPr>
              <w:t>о</w:t>
            </w:r>
            <w:r w:rsidRPr="009D1D2F">
              <w:rPr>
                <w:sz w:val="24"/>
                <w:szCs w:val="24"/>
              </w:rPr>
              <w:t>гической направленн</w:t>
            </w:r>
            <w:r w:rsidRPr="009D1D2F">
              <w:rPr>
                <w:sz w:val="24"/>
                <w:szCs w:val="24"/>
              </w:rPr>
              <w:t>о</w:t>
            </w:r>
            <w:r w:rsidRPr="009D1D2F">
              <w:rPr>
                <w:sz w:val="24"/>
                <w:szCs w:val="24"/>
              </w:rPr>
              <w:t>сти</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1.2.4.</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Издание сборников, альманаха по итогам конференций, конку</w:t>
            </w:r>
            <w:r w:rsidRPr="009D1D2F">
              <w:rPr>
                <w:sz w:val="24"/>
                <w:szCs w:val="24"/>
              </w:rPr>
              <w:t>р</w:t>
            </w:r>
            <w:r w:rsidRPr="009D1D2F">
              <w:rPr>
                <w:sz w:val="24"/>
                <w:szCs w:val="24"/>
              </w:rPr>
              <w:t>сов, листовок, газеты «Роднички»</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215,0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1.2.5.</w:t>
            </w:r>
          </w:p>
        </w:tc>
        <w:tc>
          <w:tcPr>
            <w:tcW w:w="2740" w:type="dxa"/>
            <w:tcBorders>
              <w:top w:val="single" w:sz="4" w:space="0" w:color="auto"/>
              <w:left w:val="single" w:sz="4" w:space="0" w:color="auto"/>
              <w:bottom w:val="single" w:sz="4" w:space="0" w:color="auto"/>
              <w:right w:val="single" w:sz="4" w:space="0" w:color="auto"/>
            </w:tcBorders>
            <w:hideMark/>
          </w:tcPr>
          <w:p w:rsidR="00657555" w:rsidRDefault="00657555" w:rsidP="00657555">
            <w:pPr>
              <w:jc w:val="both"/>
              <w:rPr>
                <w:sz w:val="24"/>
                <w:szCs w:val="24"/>
              </w:rPr>
            </w:pPr>
            <w:r w:rsidRPr="009D1D2F">
              <w:rPr>
                <w:sz w:val="24"/>
                <w:szCs w:val="24"/>
              </w:rPr>
              <w:t>Создание и тиражир</w:t>
            </w:r>
            <w:r w:rsidRPr="009D1D2F">
              <w:rPr>
                <w:sz w:val="24"/>
                <w:szCs w:val="24"/>
              </w:rPr>
              <w:t>о</w:t>
            </w:r>
            <w:r w:rsidRPr="009D1D2F">
              <w:rPr>
                <w:sz w:val="24"/>
                <w:szCs w:val="24"/>
              </w:rPr>
              <w:t>вание тематических буклетов на территории поселений Нижнева</w:t>
            </w:r>
            <w:r w:rsidRPr="009D1D2F">
              <w:rPr>
                <w:sz w:val="24"/>
                <w:szCs w:val="24"/>
              </w:rPr>
              <w:t>р</w:t>
            </w:r>
            <w:r w:rsidRPr="009D1D2F">
              <w:rPr>
                <w:sz w:val="24"/>
                <w:szCs w:val="24"/>
              </w:rPr>
              <w:t>товского района на тему «Береги природу родн</w:t>
            </w:r>
            <w:r w:rsidRPr="009D1D2F">
              <w:rPr>
                <w:sz w:val="24"/>
                <w:szCs w:val="24"/>
              </w:rPr>
              <w:t>о</w:t>
            </w:r>
            <w:r w:rsidRPr="009D1D2F">
              <w:rPr>
                <w:sz w:val="24"/>
                <w:szCs w:val="24"/>
              </w:rPr>
              <w:t>го края»</w:t>
            </w:r>
          </w:p>
          <w:p w:rsidR="009D1D2F" w:rsidRPr="009D1D2F" w:rsidRDefault="009D1D2F" w:rsidP="00657555">
            <w:pPr>
              <w:jc w:val="both"/>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28,0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1.2.6.</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Выпуск и тиражиров</w:t>
            </w:r>
            <w:r w:rsidRPr="009D1D2F">
              <w:rPr>
                <w:sz w:val="24"/>
                <w:szCs w:val="24"/>
              </w:rPr>
              <w:t>а</w:t>
            </w:r>
            <w:r w:rsidRPr="009D1D2F">
              <w:rPr>
                <w:sz w:val="24"/>
                <w:szCs w:val="24"/>
              </w:rPr>
              <w:t>ние CD-диска «Экол</w:t>
            </w:r>
            <w:r w:rsidRPr="009D1D2F">
              <w:rPr>
                <w:sz w:val="24"/>
                <w:szCs w:val="24"/>
              </w:rPr>
              <w:t>о</w:t>
            </w:r>
            <w:r w:rsidRPr="009D1D2F">
              <w:rPr>
                <w:sz w:val="24"/>
                <w:szCs w:val="24"/>
              </w:rPr>
              <w:t>гия и мы»</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1.2.7.</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Изготовление и выпуск технологических карт на экологическую тему</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r>
      <w:tr w:rsidR="00657555" w:rsidRPr="009D1D2F" w:rsidTr="00657555">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w:t>
            </w:r>
          </w:p>
        </w:tc>
        <w:tc>
          <w:tcPr>
            <w:tcW w:w="2740"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Организация и провед</w:t>
            </w:r>
            <w:r w:rsidRPr="009D1D2F">
              <w:rPr>
                <w:sz w:val="24"/>
                <w:szCs w:val="24"/>
              </w:rPr>
              <w:t>е</w:t>
            </w:r>
            <w:r w:rsidRPr="009D1D2F">
              <w:rPr>
                <w:sz w:val="24"/>
                <w:szCs w:val="24"/>
              </w:rPr>
              <w:t>ние экологических и природоохранных м</w:t>
            </w:r>
            <w:r w:rsidRPr="009D1D2F">
              <w:rPr>
                <w:sz w:val="24"/>
                <w:szCs w:val="24"/>
              </w:rPr>
              <w:t>е</w:t>
            </w:r>
            <w:r w:rsidRPr="009D1D2F">
              <w:rPr>
                <w:sz w:val="24"/>
                <w:szCs w:val="24"/>
              </w:rPr>
              <w:t>роприятий (в том числе конкурсов)</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 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 xml:space="preserve">ции района; </w:t>
            </w:r>
          </w:p>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2235,712</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500,712</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180,0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455,0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665,0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375,0</w:t>
            </w:r>
          </w:p>
        </w:tc>
      </w:tr>
      <w:tr w:rsidR="00657555" w:rsidRPr="009D1D2F" w:rsidTr="00657555">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jc w:val="cente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2235,712</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500,712</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180,0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455,0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665,0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375,0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Реализация экологич</w:t>
            </w:r>
            <w:r w:rsidRPr="009D1D2F">
              <w:rPr>
                <w:sz w:val="24"/>
                <w:szCs w:val="24"/>
              </w:rPr>
              <w:t>е</w:t>
            </w:r>
            <w:r w:rsidRPr="009D1D2F">
              <w:rPr>
                <w:sz w:val="24"/>
                <w:szCs w:val="24"/>
              </w:rPr>
              <w:t>ской программы «М</w:t>
            </w:r>
            <w:r w:rsidRPr="009D1D2F">
              <w:rPr>
                <w:sz w:val="24"/>
                <w:szCs w:val="24"/>
              </w:rPr>
              <w:t>у</w:t>
            </w:r>
            <w:r w:rsidRPr="009D1D2F">
              <w:rPr>
                <w:sz w:val="24"/>
                <w:szCs w:val="24"/>
              </w:rPr>
              <w:t>равьиная тропа» (разв</w:t>
            </w:r>
            <w:r w:rsidRPr="009D1D2F">
              <w:rPr>
                <w:sz w:val="24"/>
                <w:szCs w:val="24"/>
              </w:rPr>
              <w:t>и</w:t>
            </w:r>
            <w:r w:rsidRPr="009D1D2F">
              <w:rPr>
                <w:sz w:val="24"/>
                <w:szCs w:val="24"/>
              </w:rPr>
              <w:t>тие музейной деятел</w:t>
            </w:r>
            <w:r w:rsidRPr="009D1D2F">
              <w:rPr>
                <w:sz w:val="24"/>
                <w:szCs w:val="24"/>
              </w:rPr>
              <w:t>ь</w:t>
            </w:r>
            <w:r w:rsidRPr="009D1D2F">
              <w:rPr>
                <w:sz w:val="24"/>
                <w:szCs w:val="24"/>
              </w:rPr>
              <w:t>ности) (иные межбю</w:t>
            </w:r>
            <w:r w:rsidRPr="009D1D2F">
              <w:rPr>
                <w:sz w:val="24"/>
                <w:szCs w:val="24"/>
              </w:rPr>
              <w:t>д</w:t>
            </w:r>
            <w:r w:rsidRPr="009D1D2F">
              <w:rPr>
                <w:sz w:val="24"/>
                <w:szCs w:val="24"/>
              </w:rPr>
              <w:t>жетные трансферты)</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w:t>
            </w:r>
            <w:r w:rsidRPr="009D1D2F">
              <w:rPr>
                <w:sz w:val="24"/>
                <w:szCs w:val="24"/>
              </w:rPr>
              <w:t>й</w:t>
            </w:r>
            <w:r w:rsidRPr="009D1D2F">
              <w:rPr>
                <w:sz w:val="24"/>
                <w:szCs w:val="24"/>
              </w:rPr>
              <w:t>она/администрация городского пос</w:t>
            </w:r>
            <w:r w:rsidRPr="009D1D2F">
              <w:rPr>
                <w:sz w:val="24"/>
                <w:szCs w:val="24"/>
              </w:rPr>
              <w:t>е</w:t>
            </w:r>
            <w:r w:rsidRPr="009D1D2F">
              <w:rPr>
                <w:sz w:val="24"/>
                <w:szCs w:val="24"/>
              </w:rPr>
              <w:t>ления Новоаганск (по согласованию)</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Проведение экологич</w:t>
            </w:r>
            <w:r w:rsidRPr="009D1D2F">
              <w:rPr>
                <w:sz w:val="24"/>
                <w:szCs w:val="24"/>
              </w:rPr>
              <w:t>е</w:t>
            </w:r>
            <w:r w:rsidRPr="009D1D2F">
              <w:rPr>
                <w:sz w:val="24"/>
                <w:szCs w:val="24"/>
              </w:rPr>
              <w:t>ского фотоконкурса «Экология вокруг нас»</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1.3.3.</w:t>
            </w:r>
          </w:p>
        </w:tc>
        <w:tc>
          <w:tcPr>
            <w:tcW w:w="2740" w:type="dxa"/>
            <w:tcBorders>
              <w:top w:val="single" w:sz="4" w:space="0" w:color="auto"/>
              <w:left w:val="single" w:sz="4" w:space="0" w:color="auto"/>
              <w:bottom w:val="single" w:sz="4" w:space="0" w:color="auto"/>
              <w:right w:val="single" w:sz="4" w:space="0" w:color="auto"/>
            </w:tcBorders>
          </w:tcPr>
          <w:p w:rsidR="00657555" w:rsidRPr="009D1D2F" w:rsidRDefault="00657555" w:rsidP="009D1D2F">
            <w:pPr>
              <w:jc w:val="both"/>
              <w:rPr>
                <w:sz w:val="24"/>
                <w:szCs w:val="24"/>
              </w:rPr>
            </w:pPr>
            <w:r w:rsidRPr="009D1D2F">
              <w:rPr>
                <w:sz w:val="24"/>
                <w:szCs w:val="24"/>
              </w:rPr>
              <w:t>Организация гастрол</w:t>
            </w:r>
            <w:r w:rsidRPr="009D1D2F">
              <w:rPr>
                <w:sz w:val="24"/>
                <w:szCs w:val="24"/>
              </w:rPr>
              <w:t>ь</w:t>
            </w:r>
            <w:r w:rsidRPr="009D1D2F">
              <w:rPr>
                <w:sz w:val="24"/>
                <w:szCs w:val="24"/>
              </w:rPr>
              <w:t>но-театрализованной деятельности учрежд</w:t>
            </w:r>
            <w:r w:rsidRPr="009D1D2F">
              <w:rPr>
                <w:sz w:val="24"/>
                <w:szCs w:val="24"/>
              </w:rPr>
              <w:t>е</w:t>
            </w:r>
            <w:r w:rsidRPr="009D1D2F">
              <w:rPr>
                <w:sz w:val="24"/>
                <w:szCs w:val="24"/>
              </w:rPr>
              <w:t>ний культурно-досуго-вого типа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1.3.4.</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 xml:space="preserve">Эколого-туристический слет «Сохраним жизнь </w:t>
            </w:r>
            <w:r w:rsidRPr="009D1D2F">
              <w:rPr>
                <w:sz w:val="24"/>
                <w:szCs w:val="24"/>
              </w:rPr>
              <w:lastRenderedPageBreak/>
              <w:t>на планете»</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lastRenderedPageBreak/>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lastRenderedPageBreak/>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1.3.5.</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Экологический форум «Кто? Если не мы!»</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48,0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1.3.6.</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Реализация экологич</w:t>
            </w:r>
            <w:r w:rsidRPr="009D1D2F">
              <w:rPr>
                <w:sz w:val="24"/>
                <w:szCs w:val="24"/>
              </w:rPr>
              <w:t>е</w:t>
            </w:r>
            <w:r w:rsidRPr="009D1D2F">
              <w:rPr>
                <w:sz w:val="24"/>
                <w:szCs w:val="24"/>
              </w:rPr>
              <w:t>ского проекта «Цвет</w:t>
            </w:r>
            <w:r w:rsidRPr="009D1D2F">
              <w:rPr>
                <w:sz w:val="24"/>
                <w:szCs w:val="24"/>
              </w:rPr>
              <w:t>у</w:t>
            </w:r>
            <w:r w:rsidRPr="009D1D2F">
              <w:rPr>
                <w:sz w:val="24"/>
                <w:szCs w:val="24"/>
              </w:rPr>
              <w:t>щий поселок»</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1.3.7.</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Научно-методическое сопровождение семин</w:t>
            </w:r>
            <w:r w:rsidRPr="009D1D2F">
              <w:rPr>
                <w:sz w:val="24"/>
                <w:szCs w:val="24"/>
              </w:rPr>
              <w:t>а</w:t>
            </w:r>
            <w:r w:rsidRPr="009D1D2F">
              <w:rPr>
                <w:sz w:val="24"/>
                <w:szCs w:val="24"/>
              </w:rPr>
              <w:t>ров, конференций: з</w:t>
            </w:r>
            <w:r w:rsidRPr="009D1D2F">
              <w:rPr>
                <w:sz w:val="24"/>
                <w:szCs w:val="24"/>
              </w:rPr>
              <w:t>а</w:t>
            </w:r>
            <w:r w:rsidRPr="009D1D2F">
              <w:rPr>
                <w:sz w:val="24"/>
                <w:szCs w:val="24"/>
              </w:rPr>
              <w:t>ключение договоров с научными сотрудник</w:t>
            </w:r>
            <w:r w:rsidRPr="009D1D2F">
              <w:rPr>
                <w:sz w:val="24"/>
                <w:szCs w:val="24"/>
              </w:rPr>
              <w:t>а</w:t>
            </w:r>
            <w:r w:rsidRPr="009D1D2F">
              <w:rPr>
                <w:sz w:val="24"/>
                <w:szCs w:val="24"/>
              </w:rPr>
              <w:t>ми на сопровождение семинара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1.3.8.</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Рецензирование мет</w:t>
            </w:r>
            <w:r w:rsidRPr="009D1D2F">
              <w:rPr>
                <w:sz w:val="24"/>
                <w:szCs w:val="24"/>
              </w:rPr>
              <w:t>о</w:t>
            </w:r>
            <w:r w:rsidRPr="009D1D2F">
              <w:rPr>
                <w:sz w:val="24"/>
                <w:szCs w:val="24"/>
              </w:rPr>
              <w:t>дических материалов педагогов, работ уч</w:t>
            </w:r>
            <w:r w:rsidRPr="009D1D2F">
              <w:rPr>
                <w:sz w:val="24"/>
                <w:szCs w:val="24"/>
              </w:rPr>
              <w:t>а</w:t>
            </w:r>
            <w:r w:rsidRPr="009D1D2F">
              <w:rPr>
                <w:sz w:val="24"/>
                <w:szCs w:val="24"/>
              </w:rPr>
              <w:t>щихся, оказание ко</w:t>
            </w:r>
            <w:r w:rsidRPr="009D1D2F">
              <w:rPr>
                <w:sz w:val="24"/>
                <w:szCs w:val="24"/>
              </w:rPr>
              <w:t>н</w:t>
            </w:r>
            <w:r w:rsidRPr="009D1D2F">
              <w:rPr>
                <w:sz w:val="24"/>
                <w:szCs w:val="24"/>
              </w:rPr>
              <w:t>сультационной помощи</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1.3.9.</w:t>
            </w:r>
          </w:p>
        </w:tc>
        <w:tc>
          <w:tcPr>
            <w:tcW w:w="2740" w:type="dxa"/>
            <w:tcBorders>
              <w:top w:val="single" w:sz="4" w:space="0" w:color="auto"/>
              <w:left w:val="single" w:sz="4" w:space="0" w:color="auto"/>
              <w:bottom w:val="single" w:sz="4" w:space="0" w:color="auto"/>
              <w:right w:val="single" w:sz="4" w:space="0" w:color="auto"/>
            </w:tcBorders>
            <w:hideMark/>
          </w:tcPr>
          <w:p w:rsidR="00657555" w:rsidRDefault="00657555" w:rsidP="00657555">
            <w:pPr>
              <w:jc w:val="both"/>
              <w:rPr>
                <w:sz w:val="24"/>
                <w:szCs w:val="24"/>
              </w:rPr>
            </w:pPr>
            <w:r w:rsidRPr="009D1D2F">
              <w:rPr>
                <w:sz w:val="24"/>
                <w:szCs w:val="24"/>
              </w:rPr>
              <w:t>Участие в конференц</w:t>
            </w:r>
            <w:r w:rsidRPr="009D1D2F">
              <w:rPr>
                <w:sz w:val="24"/>
                <w:szCs w:val="24"/>
              </w:rPr>
              <w:t>и</w:t>
            </w:r>
            <w:r w:rsidRPr="009D1D2F">
              <w:rPr>
                <w:sz w:val="24"/>
                <w:szCs w:val="24"/>
              </w:rPr>
              <w:t>ях, слетах, форумах, конкурсах различного уровня (окружного, о</w:t>
            </w:r>
            <w:r w:rsidRPr="009D1D2F">
              <w:rPr>
                <w:sz w:val="24"/>
                <w:szCs w:val="24"/>
              </w:rPr>
              <w:t>б</w:t>
            </w:r>
            <w:r w:rsidRPr="009D1D2F">
              <w:rPr>
                <w:sz w:val="24"/>
                <w:szCs w:val="24"/>
              </w:rPr>
              <w:t>ластного, российского)</w:t>
            </w:r>
          </w:p>
          <w:p w:rsidR="009D1D2F" w:rsidRPr="009D1D2F" w:rsidRDefault="009D1D2F" w:rsidP="00657555">
            <w:pPr>
              <w:jc w:val="both"/>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582,712</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112,712</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1.3.10.</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Реализация семейного эколого-просветитель-ского проекта «Экоб</w:t>
            </w:r>
            <w:r w:rsidRPr="009D1D2F">
              <w:rPr>
                <w:sz w:val="24"/>
                <w:szCs w:val="24"/>
              </w:rPr>
              <w:t>е</w:t>
            </w:r>
            <w:r w:rsidRPr="009D1D2F">
              <w:rPr>
                <w:sz w:val="24"/>
                <w:szCs w:val="24"/>
              </w:rPr>
              <w:t>регоша»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 xml:space="preserve">дежной политики администрации </w:t>
            </w:r>
            <w:r w:rsidRPr="009D1D2F">
              <w:rPr>
                <w:sz w:val="24"/>
                <w:szCs w:val="24"/>
              </w:rPr>
              <w:lastRenderedPageBreak/>
              <w:t>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1.3.11.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Проведение районного смотра-конкурса среди садово-огороднических, дачных объединений граждан района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545,0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115,0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highlight w:val="yellow"/>
              </w:rPr>
            </w:pPr>
            <w:r w:rsidRPr="009D1D2F">
              <w:rPr>
                <w:sz w:val="24"/>
                <w:szCs w:val="24"/>
              </w:rPr>
              <w:t>1.3.12.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Проведение семинаров и экологических эк</w:t>
            </w:r>
            <w:r w:rsidRPr="009D1D2F">
              <w:rPr>
                <w:sz w:val="24"/>
                <w:szCs w:val="24"/>
              </w:rPr>
              <w:t>с</w:t>
            </w:r>
            <w:r w:rsidRPr="009D1D2F">
              <w:rPr>
                <w:sz w:val="24"/>
                <w:szCs w:val="24"/>
              </w:rPr>
              <w:t>курсий (природный парк «Сибирские Ув</w:t>
            </w:r>
            <w:r w:rsidRPr="009D1D2F">
              <w:rPr>
                <w:sz w:val="24"/>
                <w:szCs w:val="24"/>
              </w:rPr>
              <w:t>а</w:t>
            </w:r>
            <w:r w:rsidRPr="009D1D2F">
              <w:rPr>
                <w:sz w:val="24"/>
                <w:szCs w:val="24"/>
              </w:rPr>
              <w:t>лы», лесная зона сел</w:t>
            </w:r>
            <w:r w:rsidRPr="009D1D2F">
              <w:rPr>
                <w:sz w:val="24"/>
                <w:szCs w:val="24"/>
              </w:rPr>
              <w:t>ь</w:t>
            </w:r>
            <w:r w:rsidRPr="009D1D2F">
              <w:rPr>
                <w:sz w:val="24"/>
                <w:szCs w:val="24"/>
              </w:rPr>
              <w:t>ских и городских пос</w:t>
            </w:r>
            <w:r w:rsidRPr="009D1D2F">
              <w:rPr>
                <w:sz w:val="24"/>
                <w:szCs w:val="24"/>
              </w:rPr>
              <w:t>е</w:t>
            </w:r>
            <w:r w:rsidRPr="009D1D2F">
              <w:rPr>
                <w:sz w:val="24"/>
                <w:szCs w:val="24"/>
              </w:rPr>
              <w:t xml:space="preserve">лений)  </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80,0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1.3.13.</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Проведение мастер-классов, конкурсов и экологических пр</w:t>
            </w:r>
            <w:r w:rsidRPr="009D1D2F">
              <w:rPr>
                <w:sz w:val="24"/>
                <w:szCs w:val="24"/>
              </w:rPr>
              <w:t>о</w:t>
            </w:r>
            <w:r w:rsidRPr="009D1D2F">
              <w:rPr>
                <w:sz w:val="24"/>
                <w:szCs w:val="24"/>
              </w:rPr>
              <w:t>грамм в рамках экол</w:t>
            </w:r>
            <w:r w:rsidRPr="009D1D2F">
              <w:rPr>
                <w:sz w:val="24"/>
                <w:szCs w:val="24"/>
              </w:rPr>
              <w:t>о</w:t>
            </w:r>
            <w:r w:rsidRPr="009D1D2F">
              <w:rPr>
                <w:sz w:val="24"/>
                <w:szCs w:val="24"/>
              </w:rPr>
              <w:t>гического волонтерск</w:t>
            </w:r>
            <w:r w:rsidRPr="009D1D2F">
              <w:rPr>
                <w:sz w:val="24"/>
                <w:szCs w:val="24"/>
              </w:rPr>
              <w:t>о</w:t>
            </w:r>
            <w:r w:rsidRPr="009D1D2F">
              <w:rPr>
                <w:sz w:val="24"/>
                <w:szCs w:val="24"/>
              </w:rPr>
              <w:t>го движения</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1.3.14.</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Проведение «Трудовых десантов», акция «Чи</w:t>
            </w:r>
            <w:r w:rsidRPr="009D1D2F">
              <w:rPr>
                <w:sz w:val="24"/>
                <w:szCs w:val="24"/>
              </w:rPr>
              <w:t>с</w:t>
            </w:r>
            <w:r w:rsidRPr="009D1D2F">
              <w:rPr>
                <w:sz w:val="24"/>
                <w:szCs w:val="24"/>
              </w:rPr>
              <w:t>тый берег» (уборка те</w:t>
            </w:r>
            <w:r w:rsidRPr="009D1D2F">
              <w:rPr>
                <w:sz w:val="24"/>
                <w:szCs w:val="24"/>
              </w:rPr>
              <w:t>р</w:t>
            </w:r>
            <w:r w:rsidRPr="009D1D2F">
              <w:rPr>
                <w:sz w:val="24"/>
                <w:szCs w:val="24"/>
              </w:rPr>
              <w:t>риторий, облагораж</w:t>
            </w:r>
            <w:r w:rsidRPr="009D1D2F">
              <w:rPr>
                <w:sz w:val="24"/>
                <w:szCs w:val="24"/>
              </w:rPr>
              <w:t>и</w:t>
            </w:r>
            <w:r w:rsidRPr="009D1D2F">
              <w:rPr>
                <w:sz w:val="24"/>
                <w:szCs w:val="24"/>
              </w:rPr>
              <w:t>вание территорий, п</w:t>
            </w:r>
            <w:r w:rsidRPr="009D1D2F">
              <w:rPr>
                <w:sz w:val="24"/>
                <w:szCs w:val="24"/>
              </w:rPr>
              <w:t>о</w:t>
            </w:r>
            <w:r w:rsidRPr="009D1D2F">
              <w:rPr>
                <w:sz w:val="24"/>
                <w:szCs w:val="24"/>
              </w:rPr>
              <w:t>садка саженцев и т.п.)</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1.3.15.</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Смотр-конкурс работы библиотек района по экологическому пр</w:t>
            </w:r>
            <w:r w:rsidRPr="009D1D2F">
              <w:rPr>
                <w:sz w:val="24"/>
                <w:szCs w:val="24"/>
              </w:rPr>
              <w:t>о</w:t>
            </w:r>
            <w:r w:rsidRPr="009D1D2F">
              <w:rPr>
                <w:sz w:val="24"/>
                <w:szCs w:val="24"/>
              </w:rPr>
              <w:t>свещению населения, по итогам − выпуск сбо</w:t>
            </w:r>
            <w:r w:rsidRPr="009D1D2F">
              <w:rPr>
                <w:sz w:val="24"/>
                <w:szCs w:val="24"/>
              </w:rPr>
              <w:t>р</w:t>
            </w:r>
            <w:r w:rsidRPr="009D1D2F">
              <w:rPr>
                <w:sz w:val="24"/>
                <w:szCs w:val="24"/>
              </w:rPr>
              <w:t>ника «Сохраним удив</w:t>
            </w:r>
            <w:r w:rsidRPr="009D1D2F">
              <w:rPr>
                <w:sz w:val="24"/>
                <w:szCs w:val="24"/>
              </w:rPr>
              <w:t>и</w:t>
            </w:r>
            <w:r w:rsidRPr="009D1D2F">
              <w:rPr>
                <w:sz w:val="24"/>
                <w:szCs w:val="24"/>
              </w:rPr>
              <w:t xml:space="preserve">тельный мир природы», по итогам − районный конкурс: «Библиотека – центр информации по </w:t>
            </w:r>
            <w:r w:rsidRPr="009D1D2F">
              <w:rPr>
                <w:sz w:val="24"/>
                <w:szCs w:val="24"/>
              </w:rPr>
              <w:lastRenderedPageBreak/>
              <w:t>вопросам охраны окр</w:t>
            </w:r>
            <w:r w:rsidRPr="009D1D2F">
              <w:rPr>
                <w:sz w:val="24"/>
                <w:szCs w:val="24"/>
              </w:rPr>
              <w:t>у</w:t>
            </w:r>
            <w:r w:rsidRPr="009D1D2F">
              <w:rPr>
                <w:sz w:val="24"/>
                <w:szCs w:val="24"/>
              </w:rPr>
              <w:t>жающей среды и фо</w:t>
            </w:r>
            <w:r w:rsidRPr="009D1D2F">
              <w:rPr>
                <w:sz w:val="24"/>
                <w:szCs w:val="24"/>
              </w:rPr>
              <w:t>р</w:t>
            </w:r>
            <w:r w:rsidRPr="009D1D2F">
              <w:rPr>
                <w:sz w:val="24"/>
                <w:szCs w:val="24"/>
              </w:rPr>
              <w:t>мированию экологич</w:t>
            </w:r>
            <w:r w:rsidRPr="009D1D2F">
              <w:rPr>
                <w:sz w:val="24"/>
                <w:szCs w:val="24"/>
              </w:rPr>
              <w:t>е</w:t>
            </w:r>
            <w:r w:rsidRPr="009D1D2F">
              <w:rPr>
                <w:sz w:val="24"/>
                <w:szCs w:val="24"/>
              </w:rPr>
              <w:t>ской культуры насел</w:t>
            </w:r>
            <w:r w:rsidRPr="009D1D2F">
              <w:rPr>
                <w:sz w:val="24"/>
                <w:szCs w:val="24"/>
              </w:rPr>
              <w:t>е</w:t>
            </w:r>
            <w:r w:rsidRPr="009D1D2F">
              <w:rPr>
                <w:sz w:val="24"/>
                <w:szCs w:val="24"/>
              </w:rPr>
              <w:t xml:space="preserve">ния» </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lastRenderedPageBreak/>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1.3.16.</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Конкурс экологических выставок</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1.3.17.</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Творческие конкурсы стихов, плакатов, р</w:t>
            </w:r>
            <w:r w:rsidRPr="009D1D2F">
              <w:rPr>
                <w:sz w:val="24"/>
                <w:szCs w:val="24"/>
              </w:rPr>
              <w:t>и</w:t>
            </w:r>
            <w:r w:rsidRPr="009D1D2F">
              <w:rPr>
                <w:sz w:val="24"/>
                <w:szCs w:val="24"/>
              </w:rPr>
              <w:t>сунков и поделок из природного материала, фотографий «Мы за б</w:t>
            </w:r>
            <w:r w:rsidRPr="009D1D2F">
              <w:rPr>
                <w:sz w:val="24"/>
                <w:szCs w:val="24"/>
              </w:rPr>
              <w:t>е</w:t>
            </w:r>
            <w:r w:rsidRPr="009D1D2F">
              <w:rPr>
                <w:sz w:val="24"/>
                <w:szCs w:val="24"/>
              </w:rPr>
              <w:t>режное отношение к природе». По итогам − выпуск сборника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1.3.18.</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Конкурс костюмов и поделок из бросового материала «Право на вторую жизнь…» с уч</w:t>
            </w:r>
            <w:r w:rsidRPr="009D1D2F">
              <w:rPr>
                <w:sz w:val="24"/>
                <w:szCs w:val="24"/>
              </w:rPr>
              <w:t>а</w:t>
            </w:r>
            <w:r w:rsidRPr="009D1D2F">
              <w:rPr>
                <w:sz w:val="24"/>
                <w:szCs w:val="24"/>
              </w:rPr>
              <w:t>стием детей и взрослых. По итогам − выпуск з</w:t>
            </w:r>
            <w:r w:rsidRPr="009D1D2F">
              <w:rPr>
                <w:sz w:val="24"/>
                <w:szCs w:val="24"/>
              </w:rPr>
              <w:t>а</w:t>
            </w:r>
            <w:r w:rsidRPr="009D1D2F">
              <w:rPr>
                <w:sz w:val="24"/>
                <w:szCs w:val="24"/>
              </w:rPr>
              <w:t>кладок</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w:t>
            </w:r>
          </w:p>
        </w:tc>
        <w:tc>
          <w:tcPr>
            <w:tcW w:w="2740"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Развитие экологическ</w:t>
            </w:r>
            <w:r w:rsidRPr="009D1D2F">
              <w:rPr>
                <w:sz w:val="24"/>
                <w:szCs w:val="24"/>
              </w:rPr>
              <w:t>о</w:t>
            </w:r>
            <w:r w:rsidRPr="009D1D2F">
              <w:rPr>
                <w:sz w:val="24"/>
                <w:szCs w:val="24"/>
              </w:rPr>
              <w:t>го движения и центров экологического пр</w:t>
            </w:r>
            <w:r w:rsidRPr="009D1D2F">
              <w:rPr>
                <w:sz w:val="24"/>
                <w:szCs w:val="24"/>
              </w:rPr>
              <w:t>о</w:t>
            </w:r>
            <w:r w:rsidRPr="009D1D2F">
              <w:rPr>
                <w:sz w:val="24"/>
                <w:szCs w:val="24"/>
              </w:rPr>
              <w:t>свещения</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 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 xml:space="preserve">ции района; </w:t>
            </w:r>
          </w:p>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1633,0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268,0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lang w:val="en-US"/>
              </w:rPr>
              <w:t>6</w:t>
            </w:r>
            <w:r w:rsidRPr="009D1D2F">
              <w:rPr>
                <w:sz w:val="24"/>
                <w:szCs w:val="24"/>
              </w:rPr>
              <w:t>5,0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lang w:val="en-US"/>
              </w:rPr>
              <w:t>6</w:t>
            </w:r>
            <w:r w:rsidRPr="009D1D2F">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445,0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345,0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345,0</w:t>
            </w:r>
          </w:p>
        </w:tc>
      </w:tr>
      <w:tr w:rsidR="00657555" w:rsidRPr="009D1D2F" w:rsidTr="00657555">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1633,0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268,0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65,0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445,0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345,0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345,0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1.4.1.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Реализация хобби-центров экологического просвещения</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360,0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both"/>
              <w:rPr>
                <w:sz w:val="24"/>
                <w:szCs w:val="24"/>
              </w:rPr>
            </w:pPr>
            <w:r w:rsidRPr="009D1D2F">
              <w:rPr>
                <w:sz w:val="24"/>
                <w:szCs w:val="24"/>
              </w:rPr>
              <w:t>Развитие детско-молодежных общес</w:t>
            </w:r>
            <w:r w:rsidRPr="009D1D2F">
              <w:rPr>
                <w:sz w:val="24"/>
                <w:szCs w:val="24"/>
              </w:rPr>
              <w:t>т</w:t>
            </w:r>
            <w:r w:rsidRPr="009D1D2F">
              <w:rPr>
                <w:sz w:val="24"/>
                <w:szCs w:val="24"/>
              </w:rPr>
              <w:t>венных объединений и организаций</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1.4.3.</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Оснащение эколого-биологических лабор</w:t>
            </w:r>
            <w:r w:rsidRPr="009D1D2F">
              <w:rPr>
                <w:sz w:val="24"/>
                <w:szCs w:val="24"/>
              </w:rPr>
              <w:t>а</w:t>
            </w:r>
            <w:r w:rsidRPr="009D1D2F">
              <w:rPr>
                <w:sz w:val="24"/>
                <w:szCs w:val="24"/>
              </w:rPr>
              <w:t>торий</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1.4.4.</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Реализация программы деятельности Районной общественной эколог</w:t>
            </w:r>
            <w:r w:rsidRPr="009D1D2F">
              <w:rPr>
                <w:sz w:val="24"/>
                <w:szCs w:val="24"/>
              </w:rPr>
              <w:t>и</w:t>
            </w:r>
            <w:r w:rsidRPr="009D1D2F">
              <w:rPr>
                <w:sz w:val="24"/>
                <w:szCs w:val="24"/>
              </w:rPr>
              <w:t>ческой организации «Родник»</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345,0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80,0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80,0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80,0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1.4.5.</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Создание экологическ</w:t>
            </w:r>
            <w:r w:rsidRPr="009D1D2F">
              <w:rPr>
                <w:sz w:val="24"/>
                <w:szCs w:val="24"/>
              </w:rPr>
              <w:t>о</w:t>
            </w:r>
            <w:r w:rsidRPr="009D1D2F">
              <w:rPr>
                <w:sz w:val="24"/>
                <w:szCs w:val="24"/>
              </w:rPr>
              <w:t>го волонтерского дв</w:t>
            </w:r>
            <w:r w:rsidRPr="009D1D2F">
              <w:rPr>
                <w:sz w:val="24"/>
                <w:szCs w:val="24"/>
              </w:rPr>
              <w:t>и</w:t>
            </w:r>
            <w:r w:rsidRPr="009D1D2F">
              <w:rPr>
                <w:sz w:val="24"/>
                <w:szCs w:val="24"/>
              </w:rPr>
              <w:t>жения (приобретение формы: бейсболка, фу</w:t>
            </w:r>
            <w:r w:rsidRPr="009D1D2F">
              <w:rPr>
                <w:sz w:val="24"/>
                <w:szCs w:val="24"/>
              </w:rPr>
              <w:t>т</w:t>
            </w:r>
            <w:r w:rsidRPr="009D1D2F">
              <w:rPr>
                <w:sz w:val="24"/>
                <w:szCs w:val="24"/>
              </w:rPr>
              <w:t>болка, москитная сетка)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25,0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1.4.6.</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Комплектование и о</w:t>
            </w:r>
            <w:r w:rsidRPr="009D1D2F">
              <w:rPr>
                <w:sz w:val="24"/>
                <w:szCs w:val="24"/>
              </w:rPr>
              <w:t>б</w:t>
            </w:r>
            <w:r w:rsidRPr="009D1D2F">
              <w:rPr>
                <w:sz w:val="24"/>
                <w:szCs w:val="24"/>
              </w:rPr>
              <w:t>новление видеофонд</w:t>
            </w:r>
            <w:r w:rsidRPr="009D1D2F">
              <w:rPr>
                <w:sz w:val="24"/>
                <w:szCs w:val="24"/>
              </w:rPr>
              <w:t>а</w:t>
            </w:r>
            <w:r w:rsidRPr="009D1D2F">
              <w:rPr>
                <w:sz w:val="24"/>
                <w:szCs w:val="24"/>
              </w:rPr>
              <w:t>кинопросветительской деятельности эколог</w:t>
            </w:r>
            <w:r w:rsidRPr="009D1D2F">
              <w:rPr>
                <w:sz w:val="24"/>
                <w:szCs w:val="24"/>
              </w:rPr>
              <w:t>и</w:t>
            </w:r>
            <w:r w:rsidRPr="009D1D2F">
              <w:rPr>
                <w:sz w:val="24"/>
                <w:szCs w:val="24"/>
              </w:rPr>
              <w:t>ческой направленности</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180,0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1.4.7.</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Обучающий семинар для библиотекарей: «Экологическое пр</w:t>
            </w:r>
            <w:r w:rsidRPr="009D1D2F">
              <w:rPr>
                <w:sz w:val="24"/>
                <w:szCs w:val="24"/>
              </w:rPr>
              <w:t>о</w:t>
            </w:r>
            <w:r w:rsidRPr="009D1D2F">
              <w:rPr>
                <w:sz w:val="24"/>
                <w:szCs w:val="24"/>
              </w:rPr>
              <w:t>свещение и воспитание в работе муниципальн</w:t>
            </w:r>
            <w:r w:rsidRPr="009D1D2F">
              <w:rPr>
                <w:sz w:val="24"/>
                <w:szCs w:val="24"/>
              </w:rPr>
              <w:t>о</w:t>
            </w:r>
            <w:r w:rsidRPr="009D1D2F">
              <w:rPr>
                <w:sz w:val="24"/>
                <w:szCs w:val="24"/>
              </w:rPr>
              <w:t>го автономного учре</w:t>
            </w:r>
            <w:r w:rsidRPr="009D1D2F">
              <w:rPr>
                <w:sz w:val="24"/>
                <w:szCs w:val="24"/>
              </w:rPr>
              <w:t>ж</w:t>
            </w:r>
            <w:r w:rsidRPr="009D1D2F">
              <w:rPr>
                <w:sz w:val="24"/>
                <w:szCs w:val="24"/>
              </w:rPr>
              <w:t>дения «Межпоселенч</w:t>
            </w:r>
            <w:r w:rsidRPr="009D1D2F">
              <w:rPr>
                <w:sz w:val="24"/>
                <w:szCs w:val="24"/>
              </w:rPr>
              <w:t>е</w:t>
            </w:r>
            <w:r w:rsidRPr="009D1D2F">
              <w:rPr>
                <w:sz w:val="24"/>
                <w:szCs w:val="24"/>
              </w:rPr>
              <w:lastRenderedPageBreak/>
              <w:t>ская библиотека»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lastRenderedPageBreak/>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1.4.8.</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Проведение лекций среди работников бю</w:t>
            </w:r>
            <w:r w:rsidRPr="009D1D2F">
              <w:rPr>
                <w:sz w:val="24"/>
                <w:szCs w:val="24"/>
              </w:rPr>
              <w:t>д</w:t>
            </w:r>
            <w:r w:rsidRPr="009D1D2F">
              <w:rPr>
                <w:sz w:val="24"/>
                <w:szCs w:val="24"/>
              </w:rPr>
              <w:t>жетной сферы и мун</w:t>
            </w:r>
            <w:r w:rsidRPr="009D1D2F">
              <w:rPr>
                <w:sz w:val="24"/>
                <w:szCs w:val="24"/>
              </w:rPr>
              <w:t>и</w:t>
            </w:r>
            <w:r w:rsidRPr="009D1D2F">
              <w:rPr>
                <w:sz w:val="24"/>
                <w:szCs w:val="24"/>
              </w:rPr>
              <w:t>ципальных предприятий</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highlight w:val="yellow"/>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233,0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53,0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60,0</w:t>
            </w:r>
          </w:p>
        </w:tc>
      </w:tr>
      <w:tr w:rsidR="00657555" w:rsidRPr="009D1D2F" w:rsidTr="00657555">
        <w:trPr>
          <w:trHeight w:val="756"/>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w:t>
            </w:r>
          </w:p>
        </w:tc>
        <w:tc>
          <w:tcPr>
            <w:tcW w:w="2740"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Подготовка и провед</w:t>
            </w:r>
            <w:r w:rsidRPr="009D1D2F">
              <w:rPr>
                <w:sz w:val="24"/>
                <w:szCs w:val="24"/>
              </w:rPr>
              <w:t>е</w:t>
            </w:r>
            <w:r w:rsidRPr="009D1D2F">
              <w:rPr>
                <w:sz w:val="24"/>
                <w:szCs w:val="24"/>
              </w:rPr>
              <w:t xml:space="preserve">ние международной экологической акции «Спасти и сохранить» </w:t>
            </w:r>
          </w:p>
          <w:p w:rsidR="00657555" w:rsidRPr="009D1D2F" w:rsidRDefault="00657555" w:rsidP="00657555">
            <w:pPr>
              <w:jc w:val="both"/>
              <w:rPr>
                <w:sz w:val="24"/>
                <w:szCs w:val="24"/>
              </w:rPr>
            </w:pPr>
            <w:r w:rsidRPr="009D1D2F">
              <w:rPr>
                <w:sz w:val="24"/>
                <w:szCs w:val="24"/>
              </w:rPr>
              <w:t>(иные межбюджетные трансферты)</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 управл</w:t>
            </w:r>
            <w:r w:rsidRPr="009D1D2F">
              <w:rPr>
                <w:sz w:val="24"/>
                <w:szCs w:val="24"/>
              </w:rPr>
              <w:t>е</w:t>
            </w:r>
            <w:r w:rsidRPr="009D1D2F">
              <w:rPr>
                <w:sz w:val="24"/>
                <w:szCs w:val="24"/>
              </w:rPr>
              <w:t>ние культуры а</w:t>
            </w:r>
            <w:r w:rsidRPr="009D1D2F">
              <w:rPr>
                <w:sz w:val="24"/>
                <w:szCs w:val="24"/>
              </w:rPr>
              <w:t>д</w:t>
            </w:r>
            <w:r w:rsidRPr="009D1D2F">
              <w:rPr>
                <w:sz w:val="24"/>
                <w:szCs w:val="24"/>
              </w:rPr>
              <w:t>министрации ра</w:t>
            </w:r>
            <w:r w:rsidRPr="009D1D2F">
              <w:rPr>
                <w:sz w:val="24"/>
                <w:szCs w:val="24"/>
              </w:rPr>
              <w:t>й</w:t>
            </w:r>
            <w:r w:rsidRPr="009D1D2F">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695,0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160,0</w:t>
            </w:r>
          </w:p>
        </w:tc>
      </w:tr>
      <w:tr w:rsidR="00657555" w:rsidRPr="009D1D2F" w:rsidTr="00657555">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695,0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150,0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160,0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1.5.1.</w:t>
            </w: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обр</w:t>
            </w:r>
            <w:r w:rsidRPr="009D1D2F">
              <w:rPr>
                <w:sz w:val="24"/>
                <w:szCs w:val="24"/>
              </w:rPr>
              <w:t>а</w:t>
            </w:r>
            <w:r w:rsidRPr="009D1D2F">
              <w:rPr>
                <w:sz w:val="24"/>
                <w:szCs w:val="24"/>
              </w:rPr>
              <w:t>зования и мол</w:t>
            </w:r>
            <w:r w:rsidRPr="009D1D2F">
              <w:rPr>
                <w:sz w:val="24"/>
                <w:szCs w:val="24"/>
              </w:rPr>
              <w:t>о</w:t>
            </w:r>
            <w:r w:rsidRPr="009D1D2F">
              <w:rPr>
                <w:sz w:val="24"/>
                <w:szCs w:val="24"/>
              </w:rPr>
              <w:t>дежной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375,0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65,0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90,0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90,0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90,0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1.5.2.</w:t>
            </w: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85,0</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70,0</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lang w:val="en-US"/>
              </w:rPr>
              <w:t>1</w:t>
            </w:r>
            <w:r w:rsidRPr="009D1D2F">
              <w:rPr>
                <w:sz w:val="24"/>
                <w:szCs w:val="24"/>
              </w:rPr>
              <w:t>.5.3.</w:t>
            </w: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both"/>
              <w:rPr>
                <w:sz w:val="24"/>
                <w:szCs w:val="24"/>
              </w:rPr>
            </w:pPr>
            <w:r w:rsidRPr="009D1D2F">
              <w:rPr>
                <w:sz w:val="24"/>
                <w:szCs w:val="24"/>
              </w:rPr>
              <w:t>управление кул</w:t>
            </w:r>
            <w:r w:rsidRPr="009D1D2F">
              <w:rPr>
                <w:sz w:val="24"/>
                <w:szCs w:val="24"/>
              </w:rPr>
              <w:t>ь</w:t>
            </w:r>
            <w:r w:rsidRPr="009D1D2F">
              <w:rPr>
                <w:sz w:val="24"/>
                <w:szCs w:val="24"/>
              </w:rPr>
              <w:t>туры администр</w:t>
            </w:r>
            <w:r w:rsidRPr="009D1D2F">
              <w:rPr>
                <w:sz w:val="24"/>
                <w:szCs w:val="24"/>
              </w:rPr>
              <w:t>а</w:t>
            </w:r>
            <w:r w:rsidRPr="009D1D2F">
              <w:rPr>
                <w:sz w:val="24"/>
                <w:szCs w:val="24"/>
              </w:rPr>
              <w:t>ции ра</w:t>
            </w:r>
            <w:r w:rsidRPr="009D1D2F">
              <w:rPr>
                <w:sz w:val="24"/>
                <w:szCs w:val="24"/>
              </w:rPr>
              <w:t>й</w:t>
            </w:r>
            <w:r w:rsidRPr="009D1D2F">
              <w:rPr>
                <w:sz w:val="24"/>
                <w:szCs w:val="24"/>
              </w:rPr>
              <w:t>она/администрация сельского посел</w:t>
            </w:r>
            <w:r w:rsidRPr="009D1D2F">
              <w:rPr>
                <w:sz w:val="24"/>
                <w:szCs w:val="24"/>
              </w:rPr>
              <w:t>е</w:t>
            </w:r>
            <w:r w:rsidRPr="009D1D2F">
              <w:rPr>
                <w:sz w:val="24"/>
                <w:szCs w:val="24"/>
              </w:rPr>
              <w:t>ния Вата (по с</w:t>
            </w:r>
            <w:r w:rsidRPr="009D1D2F">
              <w:rPr>
                <w:sz w:val="24"/>
                <w:szCs w:val="24"/>
              </w:rPr>
              <w:t>о</w:t>
            </w:r>
            <w:r w:rsidRPr="009D1D2F">
              <w:rPr>
                <w:sz w:val="24"/>
                <w:szCs w:val="24"/>
              </w:rPr>
              <w:t>гласованию)</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9D1D2F" w:rsidRPr="009D1D2F" w:rsidTr="006B740E">
        <w:trPr>
          <w:trHeight w:val="181"/>
          <w:jc w:val="center"/>
        </w:trPr>
        <w:tc>
          <w:tcPr>
            <w:tcW w:w="3699" w:type="dxa"/>
            <w:gridSpan w:val="2"/>
            <w:vMerge w:val="restart"/>
            <w:tcBorders>
              <w:top w:val="single" w:sz="4" w:space="0" w:color="auto"/>
              <w:left w:val="single" w:sz="4" w:space="0" w:color="auto"/>
              <w:right w:val="single" w:sz="4" w:space="0" w:color="auto"/>
            </w:tcBorders>
          </w:tcPr>
          <w:p w:rsidR="009D1D2F" w:rsidRPr="009D1D2F" w:rsidRDefault="00994601" w:rsidP="00657555">
            <w:pPr>
              <w:jc w:val="both"/>
              <w:rPr>
                <w:sz w:val="24"/>
                <w:szCs w:val="24"/>
              </w:rPr>
            </w:pPr>
            <w:r>
              <w:rPr>
                <w:sz w:val="24"/>
                <w:szCs w:val="24"/>
              </w:rPr>
              <w:t>Итого по задаче 1</w:t>
            </w:r>
          </w:p>
        </w:tc>
        <w:tc>
          <w:tcPr>
            <w:tcW w:w="2211" w:type="dxa"/>
            <w:vMerge w:val="restart"/>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6673,712</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1323,712</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380,0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1620,0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1655,0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1485,0</w:t>
            </w:r>
          </w:p>
        </w:tc>
      </w:tr>
      <w:tr w:rsidR="009D1D2F" w:rsidRPr="009D1D2F" w:rsidTr="006B740E">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6673,712</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1323,712</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380,0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1620,0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1655,0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1485,0</w:t>
            </w:r>
          </w:p>
        </w:tc>
      </w:tr>
      <w:tr w:rsidR="00657555" w:rsidRPr="009D1D2F" w:rsidTr="00657555">
        <w:trPr>
          <w:trHeight w:val="181"/>
          <w:jc w:val="center"/>
        </w:trPr>
        <w:tc>
          <w:tcPr>
            <w:tcW w:w="15366" w:type="dxa"/>
            <w:gridSpan w:val="12"/>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Задача 2. Развитие и совершенствование нормативно-правовой и методической базы в области обращения с отходами</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 xml:space="preserve">Разработка и принятие нормативных правовых </w:t>
            </w:r>
            <w:r w:rsidRPr="009D1D2F">
              <w:rPr>
                <w:sz w:val="24"/>
                <w:szCs w:val="24"/>
              </w:rPr>
              <w:lastRenderedPageBreak/>
              <w:t>актов администрации района в области обр</w:t>
            </w:r>
            <w:r w:rsidRPr="009D1D2F">
              <w:rPr>
                <w:sz w:val="24"/>
                <w:szCs w:val="24"/>
              </w:rPr>
              <w:t>а</w:t>
            </w:r>
            <w:r w:rsidRPr="009D1D2F">
              <w:rPr>
                <w:sz w:val="24"/>
                <w:szCs w:val="24"/>
              </w:rPr>
              <w:t>щения с отходами</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lastRenderedPageBreak/>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lastRenderedPageBreak/>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lastRenderedPageBreak/>
              <w:t>за счет финансирования основной деятельности исполнителя</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2.2.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Разработка порядка внедрения и организ</w:t>
            </w:r>
            <w:r w:rsidRPr="009D1D2F">
              <w:rPr>
                <w:sz w:val="24"/>
                <w:szCs w:val="24"/>
              </w:rPr>
              <w:t>а</w:t>
            </w:r>
            <w:r w:rsidRPr="009D1D2F">
              <w:rPr>
                <w:sz w:val="24"/>
                <w:szCs w:val="24"/>
              </w:rPr>
              <w:t>ции селективного сбора отходов</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9D1D2F" w:rsidRPr="009D1D2F" w:rsidTr="008170DB">
        <w:trPr>
          <w:trHeight w:val="339"/>
          <w:jc w:val="center"/>
        </w:trPr>
        <w:tc>
          <w:tcPr>
            <w:tcW w:w="3699" w:type="dxa"/>
            <w:gridSpan w:val="2"/>
            <w:vMerge w:val="restart"/>
            <w:tcBorders>
              <w:top w:val="single" w:sz="4" w:space="0" w:color="auto"/>
              <w:left w:val="single" w:sz="4" w:space="0" w:color="auto"/>
              <w:right w:val="single" w:sz="4" w:space="0" w:color="auto"/>
            </w:tcBorders>
          </w:tcPr>
          <w:p w:rsidR="009D1D2F" w:rsidRPr="009D1D2F" w:rsidRDefault="009D1D2F" w:rsidP="009D1D2F">
            <w:pPr>
              <w:jc w:val="both"/>
              <w:rPr>
                <w:sz w:val="24"/>
                <w:szCs w:val="24"/>
              </w:rPr>
            </w:pPr>
            <w:r w:rsidRPr="009D1D2F">
              <w:rPr>
                <w:sz w:val="24"/>
                <w:szCs w:val="24"/>
              </w:rPr>
              <w:t>Итого по задаче 2</w:t>
            </w:r>
          </w:p>
        </w:tc>
        <w:tc>
          <w:tcPr>
            <w:tcW w:w="2211" w:type="dxa"/>
            <w:vMerge w:val="restart"/>
            <w:tcBorders>
              <w:top w:val="single" w:sz="4" w:space="0" w:color="auto"/>
              <w:left w:val="single" w:sz="4" w:space="0" w:color="auto"/>
              <w:bottom w:val="single" w:sz="4" w:space="0" w:color="auto"/>
              <w:right w:val="single" w:sz="4" w:space="0" w:color="auto"/>
            </w:tcBorders>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9D1D2F">
            <w:pPr>
              <w:jc w:val="center"/>
              <w:rPr>
                <w:sz w:val="24"/>
                <w:szCs w:val="24"/>
              </w:rPr>
            </w:pPr>
            <w:r w:rsidRPr="009D1D2F">
              <w:rPr>
                <w:sz w:val="24"/>
                <w:szCs w:val="24"/>
              </w:rPr>
              <w:t>всего</w:t>
            </w:r>
          </w:p>
        </w:tc>
        <w:tc>
          <w:tcPr>
            <w:tcW w:w="8322" w:type="dxa"/>
            <w:gridSpan w:val="8"/>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rPr>
                <w:sz w:val="24"/>
                <w:szCs w:val="24"/>
              </w:rPr>
            </w:pPr>
            <w:r w:rsidRPr="009D1D2F">
              <w:rPr>
                <w:sz w:val="24"/>
                <w:szCs w:val="24"/>
              </w:rPr>
              <w:t>за счет финансирования основной деятельности исполнителя</w:t>
            </w:r>
          </w:p>
        </w:tc>
      </w:tr>
      <w:tr w:rsidR="009D1D2F" w:rsidRPr="009D1D2F" w:rsidTr="008170DB">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D2F" w:rsidRPr="009D1D2F" w:rsidRDefault="009D1D2F" w:rsidP="009D1D2F">
            <w:pPr>
              <w:jc w:val="center"/>
              <w:rPr>
                <w:sz w:val="24"/>
                <w:szCs w:val="24"/>
              </w:rPr>
            </w:pPr>
            <w:r w:rsidRPr="009D1D2F">
              <w:rPr>
                <w:sz w:val="24"/>
                <w:szCs w:val="24"/>
              </w:rPr>
              <w:t>бюджет района</w:t>
            </w:r>
          </w:p>
        </w:tc>
        <w:tc>
          <w:tcPr>
            <w:tcW w:w="8322" w:type="dxa"/>
            <w:gridSpan w:val="8"/>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320"/>
          <w:jc w:val="center"/>
        </w:trPr>
        <w:tc>
          <w:tcPr>
            <w:tcW w:w="15366" w:type="dxa"/>
            <w:gridSpan w:val="12"/>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Задача 3. Снижение негативного воздействия на окружающую среду отходов производства и потребления</w:t>
            </w:r>
          </w:p>
        </w:tc>
      </w:tr>
      <w:tr w:rsidR="00657555" w:rsidRPr="009D1D2F" w:rsidTr="00657555">
        <w:trPr>
          <w:trHeight w:val="825"/>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3.1.</w:t>
            </w:r>
          </w:p>
        </w:tc>
        <w:tc>
          <w:tcPr>
            <w:tcW w:w="2740" w:type="dxa"/>
            <w:tcBorders>
              <w:top w:val="single" w:sz="4" w:space="0" w:color="auto"/>
              <w:left w:val="single" w:sz="4" w:space="0" w:color="auto"/>
              <w:bottom w:val="single" w:sz="4" w:space="0" w:color="auto"/>
              <w:right w:val="single" w:sz="4" w:space="0" w:color="auto"/>
            </w:tcBorders>
          </w:tcPr>
          <w:p w:rsidR="00657555" w:rsidRPr="009D1D2F" w:rsidRDefault="00657555" w:rsidP="009D1D2F">
            <w:pPr>
              <w:jc w:val="both"/>
              <w:rPr>
                <w:sz w:val="24"/>
                <w:szCs w:val="24"/>
              </w:rPr>
            </w:pPr>
            <w:r w:rsidRPr="009D1D2F">
              <w:rPr>
                <w:sz w:val="24"/>
                <w:szCs w:val="24"/>
              </w:rPr>
              <w:t>Организация меропри</w:t>
            </w:r>
            <w:r w:rsidRPr="009D1D2F">
              <w:rPr>
                <w:sz w:val="24"/>
                <w:szCs w:val="24"/>
              </w:rPr>
              <w:t>я</w:t>
            </w:r>
            <w:r w:rsidRPr="009D1D2F">
              <w:rPr>
                <w:sz w:val="24"/>
                <w:szCs w:val="24"/>
              </w:rPr>
              <w:t>тий по благоустройству, санитарной очистке и озеленению территории района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both"/>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733"/>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3.2.</w:t>
            </w:r>
          </w:p>
        </w:tc>
        <w:tc>
          <w:tcPr>
            <w:tcW w:w="2740" w:type="dxa"/>
            <w:tcBorders>
              <w:top w:val="single" w:sz="4" w:space="0" w:color="auto"/>
              <w:left w:val="single" w:sz="4" w:space="0" w:color="auto"/>
              <w:bottom w:val="single" w:sz="4" w:space="0" w:color="auto"/>
              <w:right w:val="single" w:sz="4" w:space="0" w:color="auto"/>
            </w:tcBorders>
          </w:tcPr>
          <w:p w:rsidR="00657555" w:rsidRPr="009D1D2F" w:rsidRDefault="00657555" w:rsidP="009D1D2F">
            <w:pPr>
              <w:jc w:val="both"/>
              <w:rPr>
                <w:sz w:val="24"/>
                <w:szCs w:val="24"/>
              </w:rPr>
            </w:pPr>
            <w:r w:rsidRPr="009D1D2F">
              <w:rPr>
                <w:sz w:val="24"/>
                <w:szCs w:val="24"/>
              </w:rPr>
              <w:t>Организация меропри</w:t>
            </w:r>
            <w:r w:rsidRPr="009D1D2F">
              <w:rPr>
                <w:sz w:val="24"/>
                <w:szCs w:val="24"/>
              </w:rPr>
              <w:t>я</w:t>
            </w:r>
            <w:r w:rsidRPr="009D1D2F">
              <w:rPr>
                <w:sz w:val="24"/>
                <w:szCs w:val="24"/>
              </w:rPr>
              <w:t>тий по ликвидации мест несанкционированного размещения отходов и предотвращению их о</w:t>
            </w:r>
            <w:r w:rsidRPr="009D1D2F">
              <w:rPr>
                <w:sz w:val="24"/>
                <w:szCs w:val="24"/>
              </w:rPr>
              <w:t>б</w:t>
            </w:r>
            <w:r w:rsidRPr="009D1D2F">
              <w:rPr>
                <w:sz w:val="24"/>
                <w:szCs w:val="24"/>
              </w:rPr>
              <w:t>разования</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both"/>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65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3.3.</w:t>
            </w:r>
          </w:p>
        </w:tc>
        <w:tc>
          <w:tcPr>
            <w:tcW w:w="2740" w:type="dxa"/>
            <w:tcBorders>
              <w:top w:val="single" w:sz="4" w:space="0" w:color="auto"/>
              <w:left w:val="single" w:sz="4" w:space="0" w:color="auto"/>
              <w:bottom w:val="single" w:sz="4" w:space="0" w:color="auto"/>
              <w:right w:val="single" w:sz="4" w:space="0" w:color="auto"/>
            </w:tcBorders>
          </w:tcPr>
          <w:p w:rsidR="00657555" w:rsidRPr="009D1D2F" w:rsidRDefault="00657555" w:rsidP="009D1D2F">
            <w:pPr>
              <w:jc w:val="both"/>
              <w:rPr>
                <w:sz w:val="24"/>
                <w:szCs w:val="24"/>
              </w:rPr>
            </w:pPr>
            <w:r w:rsidRPr="009D1D2F">
              <w:rPr>
                <w:sz w:val="24"/>
                <w:szCs w:val="24"/>
              </w:rPr>
              <w:t>Мероприятия по с</w:t>
            </w:r>
            <w:r w:rsidRPr="009D1D2F">
              <w:rPr>
                <w:sz w:val="24"/>
                <w:szCs w:val="24"/>
              </w:rPr>
              <w:t>о</w:t>
            </w:r>
            <w:r w:rsidRPr="009D1D2F">
              <w:rPr>
                <w:sz w:val="24"/>
                <w:szCs w:val="24"/>
              </w:rPr>
              <w:t>трудничеству с орган</w:t>
            </w:r>
            <w:r w:rsidRPr="009D1D2F">
              <w:rPr>
                <w:sz w:val="24"/>
                <w:szCs w:val="24"/>
              </w:rPr>
              <w:t>и</w:t>
            </w:r>
            <w:r w:rsidRPr="009D1D2F">
              <w:rPr>
                <w:sz w:val="24"/>
                <w:szCs w:val="24"/>
              </w:rPr>
              <w:t>зациями всех форм со</w:t>
            </w:r>
            <w:r w:rsidRPr="009D1D2F">
              <w:rPr>
                <w:sz w:val="24"/>
                <w:szCs w:val="24"/>
              </w:rPr>
              <w:t>б</w:t>
            </w:r>
            <w:r w:rsidRPr="009D1D2F">
              <w:rPr>
                <w:sz w:val="24"/>
                <w:szCs w:val="24"/>
              </w:rPr>
              <w:t>ственности в сфере с</w:t>
            </w:r>
            <w:r w:rsidRPr="009D1D2F">
              <w:rPr>
                <w:sz w:val="24"/>
                <w:szCs w:val="24"/>
              </w:rPr>
              <w:t>а</w:t>
            </w:r>
            <w:r w:rsidRPr="009D1D2F">
              <w:rPr>
                <w:sz w:val="24"/>
                <w:szCs w:val="24"/>
              </w:rPr>
              <w:t>нитарного содержания территории района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3.4.</w:t>
            </w:r>
          </w:p>
        </w:tc>
        <w:tc>
          <w:tcPr>
            <w:tcW w:w="2740" w:type="dxa"/>
            <w:tcBorders>
              <w:top w:val="single" w:sz="4" w:space="0" w:color="auto"/>
              <w:left w:val="single" w:sz="4" w:space="0" w:color="auto"/>
              <w:bottom w:val="single" w:sz="4" w:space="0" w:color="auto"/>
              <w:right w:val="single" w:sz="4" w:space="0" w:color="auto"/>
            </w:tcBorders>
            <w:hideMark/>
          </w:tcPr>
          <w:p w:rsidR="00657555" w:rsidRDefault="00657555" w:rsidP="00657555">
            <w:pPr>
              <w:jc w:val="both"/>
              <w:rPr>
                <w:sz w:val="24"/>
                <w:szCs w:val="24"/>
              </w:rPr>
            </w:pPr>
            <w:r w:rsidRPr="009D1D2F">
              <w:rPr>
                <w:sz w:val="24"/>
                <w:szCs w:val="24"/>
              </w:rPr>
              <w:t>Изготовление информ</w:t>
            </w:r>
            <w:r w:rsidRPr="009D1D2F">
              <w:rPr>
                <w:sz w:val="24"/>
                <w:szCs w:val="24"/>
              </w:rPr>
              <w:t>а</w:t>
            </w:r>
            <w:r w:rsidRPr="009D1D2F">
              <w:rPr>
                <w:sz w:val="24"/>
                <w:szCs w:val="24"/>
              </w:rPr>
              <w:t>ционных аншлагов в местах массового отд</w:t>
            </w:r>
            <w:r w:rsidRPr="009D1D2F">
              <w:rPr>
                <w:sz w:val="24"/>
                <w:szCs w:val="24"/>
              </w:rPr>
              <w:t>ы</w:t>
            </w:r>
            <w:r w:rsidRPr="009D1D2F">
              <w:rPr>
                <w:sz w:val="24"/>
                <w:szCs w:val="24"/>
              </w:rPr>
              <w:t>ха людей в д. Пасол и д. Соснина</w:t>
            </w:r>
          </w:p>
          <w:p w:rsidR="009D1D2F" w:rsidRPr="009D1D2F" w:rsidRDefault="009D1D2F" w:rsidP="00657555">
            <w:pPr>
              <w:jc w:val="both"/>
              <w:rPr>
                <w:sz w:val="24"/>
                <w:szCs w:val="24"/>
              </w:rPr>
            </w:pP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vMerge w:val="restart"/>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c>
          <w:tcPr>
            <w:tcW w:w="2740" w:type="dxa"/>
            <w:vMerge w:val="restart"/>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Итого по задаче 3</w:t>
            </w:r>
          </w:p>
        </w:tc>
        <w:tc>
          <w:tcPr>
            <w:tcW w:w="2211" w:type="dxa"/>
            <w:vMerge w:val="restart"/>
            <w:tcBorders>
              <w:top w:val="single" w:sz="4" w:space="0" w:color="auto"/>
              <w:left w:val="single" w:sz="4" w:space="0" w:color="auto"/>
              <w:bottom w:val="single" w:sz="4" w:space="0" w:color="auto"/>
              <w:right w:val="single" w:sz="4" w:space="0" w:color="auto"/>
            </w:tcBorders>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329"/>
          <w:jc w:val="center"/>
        </w:trPr>
        <w:tc>
          <w:tcPr>
            <w:tcW w:w="15366" w:type="dxa"/>
            <w:gridSpan w:val="12"/>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Задача 4. Организация и проведение экологического мониторинга за состоянием окружающей среды на территории района</w:t>
            </w:r>
          </w:p>
        </w:tc>
      </w:tr>
      <w:tr w:rsidR="00657555" w:rsidRPr="009D1D2F" w:rsidTr="00657555">
        <w:trPr>
          <w:trHeight w:val="1063"/>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Сбор, анализ и обрабо</w:t>
            </w:r>
            <w:r w:rsidRPr="009D1D2F">
              <w:rPr>
                <w:sz w:val="24"/>
                <w:szCs w:val="24"/>
              </w:rPr>
              <w:t>т</w:t>
            </w:r>
            <w:r w:rsidRPr="009D1D2F">
              <w:rPr>
                <w:sz w:val="24"/>
                <w:szCs w:val="24"/>
              </w:rPr>
              <w:t>ка данных о состоянии окружающей среды</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093"/>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Организация учета и мониторинга обращения с отходами на террит</w:t>
            </w:r>
            <w:r w:rsidRPr="009D1D2F">
              <w:rPr>
                <w:sz w:val="24"/>
                <w:szCs w:val="24"/>
              </w:rPr>
              <w:t>о</w:t>
            </w:r>
            <w:r w:rsidRPr="009D1D2F">
              <w:rPr>
                <w:sz w:val="24"/>
                <w:szCs w:val="24"/>
              </w:rPr>
              <w:t>рии района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108"/>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4.3.</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Инвентаризация н</w:t>
            </w:r>
            <w:r w:rsidRPr="009D1D2F">
              <w:rPr>
                <w:sz w:val="24"/>
                <w:szCs w:val="24"/>
              </w:rPr>
              <w:t>е</w:t>
            </w:r>
            <w:r w:rsidRPr="009D1D2F">
              <w:rPr>
                <w:sz w:val="24"/>
                <w:szCs w:val="24"/>
              </w:rPr>
              <w:t>санкционированных свалок в населенных пунктах района</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69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4.4.</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Ведение базы данных по техногенной нагру</w:t>
            </w:r>
            <w:r w:rsidRPr="009D1D2F">
              <w:rPr>
                <w:sz w:val="24"/>
                <w:szCs w:val="24"/>
              </w:rPr>
              <w:t>з</w:t>
            </w:r>
            <w:r w:rsidRPr="009D1D2F">
              <w:rPr>
                <w:sz w:val="24"/>
                <w:szCs w:val="24"/>
              </w:rPr>
              <w:t>ке и рациональному и</w:t>
            </w:r>
            <w:r w:rsidRPr="009D1D2F">
              <w:rPr>
                <w:sz w:val="24"/>
                <w:szCs w:val="24"/>
              </w:rPr>
              <w:t>с</w:t>
            </w:r>
            <w:r w:rsidRPr="009D1D2F">
              <w:rPr>
                <w:sz w:val="24"/>
                <w:szCs w:val="24"/>
              </w:rPr>
              <w:t>пользованию приро</w:t>
            </w:r>
            <w:r w:rsidRPr="009D1D2F">
              <w:rPr>
                <w:sz w:val="24"/>
                <w:szCs w:val="24"/>
              </w:rPr>
              <w:t>д</w:t>
            </w:r>
            <w:r w:rsidRPr="009D1D2F">
              <w:rPr>
                <w:sz w:val="24"/>
                <w:szCs w:val="24"/>
              </w:rPr>
              <w:t>ных ресурсов недр</w:t>
            </w:r>
            <w:r w:rsidRPr="009D1D2F">
              <w:rPr>
                <w:sz w:val="24"/>
                <w:szCs w:val="24"/>
              </w:rPr>
              <w:t>о</w:t>
            </w:r>
            <w:r w:rsidRPr="009D1D2F">
              <w:rPr>
                <w:sz w:val="24"/>
                <w:szCs w:val="24"/>
              </w:rPr>
              <w:t>пользователями</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120"/>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4.5.</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Ведение реестра некат</w:t>
            </w:r>
            <w:r w:rsidR="009D1D2F">
              <w:rPr>
                <w:sz w:val="24"/>
                <w:szCs w:val="24"/>
              </w:rPr>
              <w:t>е</w:t>
            </w:r>
            <w:r w:rsidRPr="009D1D2F">
              <w:rPr>
                <w:sz w:val="24"/>
                <w:szCs w:val="24"/>
              </w:rPr>
              <w:t>горийных отказов тр</w:t>
            </w:r>
            <w:r w:rsidRPr="009D1D2F">
              <w:rPr>
                <w:sz w:val="24"/>
                <w:szCs w:val="24"/>
              </w:rPr>
              <w:t>у</w:t>
            </w:r>
            <w:r w:rsidRPr="009D1D2F">
              <w:rPr>
                <w:sz w:val="24"/>
                <w:szCs w:val="24"/>
              </w:rPr>
              <w:t>бопроводов</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управление экол</w:t>
            </w:r>
            <w:r w:rsidRPr="009D1D2F">
              <w:rPr>
                <w:sz w:val="24"/>
                <w:szCs w:val="24"/>
              </w:rPr>
              <w:t>о</w:t>
            </w:r>
            <w:r w:rsidRPr="009D1D2F">
              <w:rPr>
                <w:sz w:val="24"/>
                <w:szCs w:val="24"/>
              </w:rPr>
              <w:t>гии и природ</w:t>
            </w:r>
            <w:r w:rsidRPr="009D1D2F">
              <w:rPr>
                <w:sz w:val="24"/>
                <w:szCs w:val="24"/>
              </w:rPr>
              <w:t>о</w:t>
            </w:r>
            <w:r w:rsidRPr="009D1D2F">
              <w:rPr>
                <w:sz w:val="24"/>
                <w:szCs w:val="24"/>
              </w:rPr>
              <w:t>пользования адм</w:t>
            </w:r>
            <w:r w:rsidRPr="009D1D2F">
              <w:rPr>
                <w:sz w:val="24"/>
                <w:szCs w:val="24"/>
              </w:rPr>
              <w:t>и</w:t>
            </w:r>
            <w:r w:rsidRPr="009D1D2F">
              <w:rPr>
                <w:sz w:val="24"/>
                <w:szCs w:val="24"/>
              </w:rPr>
              <w:t>нистрации района</w:t>
            </w:r>
          </w:p>
        </w:tc>
        <w:tc>
          <w:tcPr>
            <w:tcW w:w="9456" w:type="dxa"/>
            <w:gridSpan w:val="9"/>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rPr>
                <w:sz w:val="24"/>
                <w:szCs w:val="24"/>
              </w:rPr>
            </w:pPr>
            <w:r w:rsidRPr="009D1D2F">
              <w:rPr>
                <w:sz w:val="24"/>
                <w:szCs w:val="24"/>
              </w:rPr>
              <w:t>за счет финансирования основной деятельности исполнителя</w:t>
            </w:r>
          </w:p>
        </w:tc>
      </w:tr>
      <w:tr w:rsidR="009D1D2F" w:rsidRPr="009D1D2F" w:rsidTr="005152D7">
        <w:trPr>
          <w:trHeight w:val="339"/>
          <w:jc w:val="center"/>
        </w:trPr>
        <w:tc>
          <w:tcPr>
            <w:tcW w:w="3699" w:type="dxa"/>
            <w:gridSpan w:val="2"/>
            <w:vMerge w:val="restart"/>
            <w:tcBorders>
              <w:top w:val="single" w:sz="4" w:space="0" w:color="auto"/>
              <w:left w:val="single" w:sz="4" w:space="0" w:color="auto"/>
              <w:right w:val="single" w:sz="4" w:space="0" w:color="auto"/>
            </w:tcBorders>
          </w:tcPr>
          <w:p w:rsidR="009D1D2F" w:rsidRPr="009D1D2F" w:rsidRDefault="009D1D2F" w:rsidP="009D1D2F">
            <w:pPr>
              <w:jc w:val="both"/>
              <w:rPr>
                <w:sz w:val="24"/>
                <w:szCs w:val="24"/>
              </w:rPr>
            </w:pPr>
            <w:r w:rsidRPr="009D1D2F">
              <w:rPr>
                <w:sz w:val="24"/>
                <w:szCs w:val="24"/>
              </w:rPr>
              <w:t>Итого по задаче 4</w:t>
            </w:r>
          </w:p>
        </w:tc>
        <w:tc>
          <w:tcPr>
            <w:tcW w:w="2211" w:type="dxa"/>
            <w:vMerge w:val="restart"/>
            <w:tcBorders>
              <w:top w:val="single" w:sz="4" w:space="0" w:color="auto"/>
              <w:left w:val="single" w:sz="4" w:space="0" w:color="auto"/>
              <w:bottom w:val="single" w:sz="4" w:space="0" w:color="auto"/>
              <w:right w:val="single" w:sz="4" w:space="0" w:color="auto"/>
            </w:tcBorders>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8322" w:type="dxa"/>
            <w:gridSpan w:val="8"/>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rPr>
                <w:sz w:val="24"/>
                <w:szCs w:val="24"/>
              </w:rPr>
            </w:pPr>
            <w:r w:rsidRPr="009D1D2F">
              <w:rPr>
                <w:sz w:val="24"/>
                <w:szCs w:val="24"/>
              </w:rPr>
              <w:t>за счет финансирования основной деятельности исполнителя</w:t>
            </w:r>
          </w:p>
        </w:tc>
      </w:tr>
      <w:tr w:rsidR="009D1D2F" w:rsidRPr="009D1D2F" w:rsidTr="005152D7">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8322" w:type="dxa"/>
            <w:gridSpan w:val="8"/>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rPr>
                <w:sz w:val="24"/>
                <w:szCs w:val="24"/>
              </w:rPr>
            </w:pPr>
            <w:r w:rsidRPr="009D1D2F">
              <w:rPr>
                <w:sz w:val="24"/>
                <w:szCs w:val="24"/>
              </w:rPr>
              <w:t>за счет финансирования основной деятельности исполнителя</w:t>
            </w:r>
          </w:p>
        </w:tc>
      </w:tr>
      <w:tr w:rsidR="00657555" w:rsidRPr="009D1D2F" w:rsidTr="00657555">
        <w:trPr>
          <w:trHeight w:val="181"/>
          <w:jc w:val="center"/>
        </w:trPr>
        <w:tc>
          <w:tcPr>
            <w:tcW w:w="15366" w:type="dxa"/>
            <w:gridSpan w:val="12"/>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b/>
                <w:sz w:val="24"/>
                <w:szCs w:val="24"/>
              </w:rPr>
            </w:pPr>
            <w:r w:rsidRPr="009D1D2F">
              <w:rPr>
                <w:b/>
                <w:sz w:val="24"/>
                <w:szCs w:val="24"/>
              </w:rPr>
              <w:t>Задача 5. Строительство объектов для размещения отходов</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5.1.</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Проектирование пол</w:t>
            </w:r>
            <w:r w:rsidRPr="009D1D2F">
              <w:rPr>
                <w:sz w:val="24"/>
                <w:szCs w:val="24"/>
              </w:rPr>
              <w:t>и</w:t>
            </w:r>
            <w:r w:rsidRPr="009D1D2F">
              <w:rPr>
                <w:sz w:val="24"/>
                <w:szCs w:val="24"/>
              </w:rPr>
              <w:t>гона строительных о</w:t>
            </w:r>
            <w:r w:rsidRPr="009D1D2F">
              <w:rPr>
                <w:sz w:val="24"/>
                <w:szCs w:val="24"/>
              </w:rPr>
              <w:t>т</w:t>
            </w:r>
            <w:r w:rsidRPr="009D1D2F">
              <w:rPr>
                <w:sz w:val="24"/>
                <w:szCs w:val="24"/>
              </w:rPr>
              <w:t>ходов и древесины в п. Ваховске</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муниципальное казенное учрежд</w:t>
            </w:r>
            <w:r w:rsidRPr="009D1D2F">
              <w:rPr>
                <w:sz w:val="24"/>
                <w:szCs w:val="24"/>
              </w:rPr>
              <w:t>е</w:t>
            </w:r>
            <w:r w:rsidRPr="009D1D2F">
              <w:rPr>
                <w:sz w:val="24"/>
                <w:szCs w:val="24"/>
              </w:rPr>
              <w:t xml:space="preserve">ние «Управление капитального </w:t>
            </w:r>
            <w:r w:rsidRPr="009D1D2F">
              <w:rPr>
                <w:sz w:val="24"/>
                <w:szCs w:val="24"/>
              </w:rPr>
              <w:lastRenderedPageBreak/>
              <w:t>строительства по застройке Нижн</w:t>
            </w:r>
            <w:r w:rsidRPr="009D1D2F">
              <w:rPr>
                <w:sz w:val="24"/>
                <w:szCs w:val="24"/>
              </w:rPr>
              <w:t>е</w:t>
            </w:r>
            <w:r w:rsidRPr="009D1D2F">
              <w:rPr>
                <w:sz w:val="24"/>
                <w:szCs w:val="24"/>
              </w:rPr>
              <w:t>вартовского ра</w:t>
            </w:r>
            <w:r w:rsidRPr="009D1D2F">
              <w:rPr>
                <w:sz w:val="24"/>
                <w:szCs w:val="24"/>
              </w:rPr>
              <w:t>й</w:t>
            </w:r>
            <w:r w:rsidRPr="009D1D2F">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center"/>
              <w:rPr>
                <w:sz w:val="24"/>
                <w:szCs w:val="24"/>
              </w:rPr>
            </w:pPr>
            <w:r w:rsidRPr="009D1D2F">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2553,523</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234,618</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2318,905</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5.2.</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Ввод полигона твердых бытовых отходов в        с. Покур Нижневарто</w:t>
            </w:r>
            <w:r w:rsidRPr="009D1D2F">
              <w:rPr>
                <w:sz w:val="24"/>
                <w:szCs w:val="24"/>
              </w:rPr>
              <w:t>в</w:t>
            </w:r>
            <w:r w:rsidRPr="009D1D2F">
              <w:rPr>
                <w:sz w:val="24"/>
                <w:szCs w:val="24"/>
              </w:rPr>
              <w:t>ского района в эксплу</w:t>
            </w:r>
            <w:r w:rsidRPr="009D1D2F">
              <w:rPr>
                <w:sz w:val="24"/>
                <w:szCs w:val="24"/>
              </w:rPr>
              <w:t>а</w:t>
            </w:r>
            <w:r w:rsidRPr="009D1D2F">
              <w:rPr>
                <w:sz w:val="24"/>
                <w:szCs w:val="24"/>
              </w:rPr>
              <w:t xml:space="preserve">тацию </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муниципальное казенное учрежд</w:t>
            </w:r>
            <w:r w:rsidRPr="009D1D2F">
              <w:rPr>
                <w:sz w:val="24"/>
                <w:szCs w:val="24"/>
              </w:rPr>
              <w:t>е</w:t>
            </w:r>
            <w:r w:rsidRPr="009D1D2F">
              <w:rPr>
                <w:sz w:val="24"/>
                <w:szCs w:val="24"/>
              </w:rPr>
              <w:t>ние «Управление капитального строительства по застройке Нижн</w:t>
            </w:r>
            <w:r w:rsidRPr="009D1D2F">
              <w:rPr>
                <w:sz w:val="24"/>
                <w:szCs w:val="24"/>
              </w:rPr>
              <w:t>е</w:t>
            </w:r>
            <w:r w:rsidRPr="009D1D2F">
              <w:rPr>
                <w:sz w:val="24"/>
                <w:szCs w:val="24"/>
              </w:rPr>
              <w:t>вартовского ра</w:t>
            </w:r>
            <w:r w:rsidRPr="009D1D2F">
              <w:rPr>
                <w:sz w:val="24"/>
                <w:szCs w:val="24"/>
              </w:rPr>
              <w:t>й</w:t>
            </w:r>
            <w:r w:rsidRPr="009D1D2F">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1148,3</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1148,3</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5.3.</w:t>
            </w:r>
          </w:p>
        </w:tc>
        <w:tc>
          <w:tcPr>
            <w:tcW w:w="2740" w:type="dxa"/>
            <w:tcBorders>
              <w:top w:val="single" w:sz="4" w:space="0" w:color="auto"/>
              <w:left w:val="single" w:sz="4" w:space="0" w:color="auto"/>
              <w:bottom w:val="single" w:sz="4" w:space="0" w:color="auto"/>
              <w:right w:val="single" w:sz="4" w:space="0" w:color="auto"/>
            </w:tcBorders>
            <w:hideMark/>
          </w:tcPr>
          <w:p w:rsidR="009D1D2F" w:rsidRPr="009D1D2F" w:rsidRDefault="00657555" w:rsidP="009D1D2F">
            <w:pPr>
              <w:jc w:val="both"/>
              <w:rPr>
                <w:sz w:val="24"/>
                <w:szCs w:val="24"/>
              </w:rPr>
            </w:pPr>
            <w:r w:rsidRPr="009D1D2F">
              <w:rPr>
                <w:sz w:val="24"/>
                <w:szCs w:val="24"/>
              </w:rPr>
              <w:t>Строительство площ</w:t>
            </w:r>
            <w:r w:rsidRPr="009D1D2F">
              <w:rPr>
                <w:sz w:val="24"/>
                <w:szCs w:val="24"/>
              </w:rPr>
              <w:t>а</w:t>
            </w:r>
            <w:r w:rsidRPr="009D1D2F">
              <w:rPr>
                <w:sz w:val="24"/>
                <w:szCs w:val="24"/>
              </w:rPr>
              <w:t>док временного хран</w:t>
            </w:r>
            <w:r w:rsidRPr="009D1D2F">
              <w:rPr>
                <w:sz w:val="24"/>
                <w:szCs w:val="24"/>
              </w:rPr>
              <w:t>е</w:t>
            </w:r>
            <w:r w:rsidRPr="009D1D2F">
              <w:rPr>
                <w:sz w:val="24"/>
                <w:szCs w:val="24"/>
              </w:rPr>
              <w:t>ния твердых бытовых отходов в населенных пунктах Нижневарто</w:t>
            </w:r>
            <w:r w:rsidRPr="009D1D2F">
              <w:rPr>
                <w:sz w:val="24"/>
                <w:szCs w:val="24"/>
              </w:rPr>
              <w:t>в</w:t>
            </w:r>
            <w:r w:rsidRPr="009D1D2F">
              <w:rPr>
                <w:sz w:val="24"/>
                <w:szCs w:val="24"/>
              </w:rPr>
              <w:t>ского района д. Сосн</w:t>
            </w:r>
            <w:r w:rsidRPr="009D1D2F">
              <w:rPr>
                <w:sz w:val="24"/>
                <w:szCs w:val="24"/>
              </w:rPr>
              <w:t>и</w:t>
            </w:r>
            <w:r w:rsidRPr="009D1D2F">
              <w:rPr>
                <w:sz w:val="24"/>
                <w:szCs w:val="24"/>
              </w:rPr>
              <w:t>на, д. Пасол, с. Былино, д. Вампугол</w:t>
            </w:r>
          </w:p>
        </w:tc>
        <w:tc>
          <w:tcPr>
            <w:tcW w:w="221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муниципальное казенное учрежд</w:t>
            </w:r>
            <w:r w:rsidRPr="009D1D2F">
              <w:rPr>
                <w:sz w:val="24"/>
                <w:szCs w:val="24"/>
              </w:rPr>
              <w:t>е</w:t>
            </w:r>
            <w:r w:rsidRPr="009D1D2F">
              <w:rPr>
                <w:sz w:val="24"/>
                <w:szCs w:val="24"/>
              </w:rPr>
              <w:t>ние «Управление капитального строительства по застройке Нижн</w:t>
            </w:r>
            <w:r w:rsidRPr="009D1D2F">
              <w:rPr>
                <w:sz w:val="24"/>
                <w:szCs w:val="24"/>
              </w:rPr>
              <w:t>е</w:t>
            </w:r>
            <w:r w:rsidRPr="009D1D2F">
              <w:rPr>
                <w:sz w:val="24"/>
                <w:szCs w:val="24"/>
              </w:rPr>
              <w:t>вартовского ра</w:t>
            </w:r>
            <w:r w:rsidRPr="009D1D2F">
              <w:rPr>
                <w:sz w:val="24"/>
                <w:szCs w:val="24"/>
              </w:rPr>
              <w:t>й</w:t>
            </w:r>
            <w:r w:rsidRPr="009D1D2F">
              <w:rPr>
                <w:sz w:val="24"/>
                <w:szCs w:val="24"/>
              </w:rPr>
              <w:t>она»</w:t>
            </w: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9D1D2F">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1973,372</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1973,372</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5.4.</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sz w:val="24"/>
                <w:szCs w:val="24"/>
              </w:rPr>
              <w:t>Проектирование объе</w:t>
            </w:r>
            <w:r w:rsidRPr="009D1D2F">
              <w:rPr>
                <w:sz w:val="24"/>
                <w:szCs w:val="24"/>
              </w:rPr>
              <w:t>к</w:t>
            </w:r>
            <w:r w:rsidRPr="009D1D2F">
              <w:rPr>
                <w:sz w:val="24"/>
                <w:szCs w:val="24"/>
              </w:rPr>
              <w:t>та «Межпоселенческий полигон отходов стро</w:t>
            </w:r>
            <w:r w:rsidRPr="009D1D2F">
              <w:rPr>
                <w:sz w:val="24"/>
                <w:szCs w:val="24"/>
              </w:rPr>
              <w:t>и</w:t>
            </w:r>
            <w:r w:rsidRPr="009D1D2F">
              <w:rPr>
                <w:sz w:val="24"/>
                <w:szCs w:val="24"/>
              </w:rPr>
              <w:t>тельства и ремонта, твердых коммунальных отходов в городском поселении Новоаганск»</w:t>
            </w:r>
          </w:p>
        </w:tc>
        <w:tc>
          <w:tcPr>
            <w:tcW w:w="2211" w:type="dxa"/>
            <w:vMerge w:val="restart"/>
            <w:tcBorders>
              <w:top w:val="single" w:sz="4" w:space="0" w:color="auto"/>
              <w:left w:val="single" w:sz="4" w:space="0" w:color="auto"/>
              <w:bottom w:val="single" w:sz="4" w:space="0" w:color="auto"/>
              <w:right w:val="single" w:sz="4" w:space="0" w:color="auto"/>
            </w:tcBorders>
            <w:hideMark/>
          </w:tcPr>
          <w:p w:rsidR="00657555" w:rsidRDefault="00657555" w:rsidP="00657555">
            <w:pPr>
              <w:jc w:val="both"/>
              <w:rPr>
                <w:sz w:val="24"/>
                <w:szCs w:val="24"/>
              </w:rPr>
            </w:pPr>
            <w:r w:rsidRPr="009D1D2F">
              <w:rPr>
                <w:sz w:val="24"/>
                <w:szCs w:val="24"/>
              </w:rPr>
              <w:t>муниципальное казенное учрежд</w:t>
            </w:r>
            <w:r w:rsidRPr="009D1D2F">
              <w:rPr>
                <w:sz w:val="24"/>
                <w:szCs w:val="24"/>
              </w:rPr>
              <w:t>е</w:t>
            </w:r>
            <w:r w:rsidRPr="009D1D2F">
              <w:rPr>
                <w:sz w:val="24"/>
                <w:szCs w:val="24"/>
              </w:rPr>
              <w:t>ние «Управление капитального строительства по застройке Нижн</w:t>
            </w:r>
            <w:r w:rsidRPr="009D1D2F">
              <w:rPr>
                <w:sz w:val="24"/>
                <w:szCs w:val="24"/>
              </w:rPr>
              <w:t>е</w:t>
            </w:r>
            <w:r w:rsidRPr="009D1D2F">
              <w:rPr>
                <w:sz w:val="24"/>
                <w:szCs w:val="24"/>
              </w:rPr>
              <w:t>вартовского ра</w:t>
            </w:r>
            <w:r w:rsidRPr="009D1D2F">
              <w:rPr>
                <w:sz w:val="24"/>
                <w:szCs w:val="24"/>
              </w:rPr>
              <w:t>й</w:t>
            </w:r>
            <w:r w:rsidRPr="009D1D2F">
              <w:rPr>
                <w:sz w:val="24"/>
                <w:szCs w:val="24"/>
              </w:rPr>
              <w:t>она»</w:t>
            </w:r>
          </w:p>
          <w:p w:rsidR="009D1D2F" w:rsidRDefault="009D1D2F" w:rsidP="00657555">
            <w:pPr>
              <w:jc w:val="both"/>
              <w:rPr>
                <w:sz w:val="24"/>
                <w:szCs w:val="24"/>
              </w:rPr>
            </w:pPr>
          </w:p>
          <w:p w:rsidR="009D1D2F" w:rsidRDefault="009D1D2F" w:rsidP="00657555">
            <w:pPr>
              <w:jc w:val="both"/>
              <w:rPr>
                <w:sz w:val="24"/>
                <w:szCs w:val="24"/>
              </w:rPr>
            </w:pPr>
          </w:p>
          <w:p w:rsidR="009D1D2F" w:rsidRDefault="009D1D2F" w:rsidP="00657555">
            <w:pPr>
              <w:jc w:val="both"/>
              <w:rPr>
                <w:sz w:val="24"/>
                <w:szCs w:val="24"/>
              </w:rPr>
            </w:pPr>
          </w:p>
          <w:p w:rsidR="009D1D2F" w:rsidRDefault="009D1D2F" w:rsidP="00657555">
            <w:pPr>
              <w:jc w:val="both"/>
              <w:rPr>
                <w:sz w:val="24"/>
                <w:szCs w:val="24"/>
              </w:rPr>
            </w:pPr>
          </w:p>
          <w:p w:rsidR="009D1D2F" w:rsidRDefault="009D1D2F" w:rsidP="00657555">
            <w:pPr>
              <w:jc w:val="both"/>
              <w:rPr>
                <w:sz w:val="24"/>
                <w:szCs w:val="24"/>
              </w:rPr>
            </w:pPr>
          </w:p>
          <w:p w:rsidR="009D1D2F" w:rsidRDefault="009D1D2F" w:rsidP="00657555">
            <w:pPr>
              <w:jc w:val="both"/>
              <w:rPr>
                <w:sz w:val="24"/>
                <w:szCs w:val="24"/>
              </w:rPr>
            </w:pPr>
          </w:p>
          <w:p w:rsidR="009D1D2F" w:rsidRDefault="009D1D2F" w:rsidP="00657555">
            <w:pPr>
              <w:jc w:val="both"/>
              <w:rPr>
                <w:sz w:val="24"/>
                <w:szCs w:val="24"/>
              </w:rPr>
            </w:pPr>
          </w:p>
          <w:p w:rsidR="009D1D2F" w:rsidRPr="009D1D2F" w:rsidRDefault="009D1D2F" w:rsidP="00657555">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3900,0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3900,0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5.5.</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sz w:val="24"/>
                <w:szCs w:val="24"/>
              </w:rPr>
            </w:pPr>
            <w:r w:rsidRPr="009D1D2F">
              <w:rPr>
                <w:bCs/>
                <w:iCs/>
                <w:sz w:val="24"/>
                <w:szCs w:val="24"/>
              </w:rPr>
              <w:t>Оформление правоу</w:t>
            </w:r>
            <w:r w:rsidRPr="009D1D2F">
              <w:rPr>
                <w:bCs/>
                <w:iCs/>
                <w:sz w:val="24"/>
                <w:szCs w:val="24"/>
              </w:rPr>
              <w:t>с</w:t>
            </w:r>
            <w:r w:rsidRPr="009D1D2F">
              <w:rPr>
                <w:bCs/>
                <w:iCs/>
                <w:sz w:val="24"/>
                <w:szCs w:val="24"/>
              </w:rPr>
              <w:t>танавливающих док</w:t>
            </w:r>
            <w:r w:rsidRPr="009D1D2F">
              <w:rPr>
                <w:bCs/>
                <w:iCs/>
                <w:sz w:val="24"/>
                <w:szCs w:val="24"/>
              </w:rPr>
              <w:t>у</w:t>
            </w:r>
            <w:r w:rsidRPr="009D1D2F">
              <w:rPr>
                <w:bCs/>
                <w:iCs/>
                <w:sz w:val="24"/>
                <w:szCs w:val="24"/>
              </w:rPr>
              <w:t xml:space="preserve">ментов на земельный участок объекта </w:t>
            </w:r>
            <w:r w:rsidRPr="009D1D2F">
              <w:rPr>
                <w:sz w:val="24"/>
                <w:szCs w:val="24"/>
              </w:rPr>
              <w:t>«Ме</w:t>
            </w:r>
            <w:r w:rsidRPr="009D1D2F">
              <w:rPr>
                <w:sz w:val="24"/>
                <w:szCs w:val="24"/>
              </w:rPr>
              <w:t>ж</w:t>
            </w:r>
            <w:r w:rsidRPr="009D1D2F">
              <w:rPr>
                <w:sz w:val="24"/>
                <w:szCs w:val="24"/>
              </w:rPr>
              <w:t>поселенческий полигон отходов строительства и ремонта, твердых ко</w:t>
            </w:r>
            <w:r w:rsidRPr="009D1D2F">
              <w:rPr>
                <w:sz w:val="24"/>
                <w:szCs w:val="24"/>
              </w:rPr>
              <w:t>м</w:t>
            </w:r>
            <w:r w:rsidRPr="009D1D2F">
              <w:rPr>
                <w:sz w:val="24"/>
                <w:szCs w:val="24"/>
              </w:rPr>
              <w:t xml:space="preserve">мунальных отходов в </w:t>
            </w:r>
            <w:r w:rsidRPr="009D1D2F">
              <w:rPr>
                <w:sz w:val="24"/>
                <w:szCs w:val="24"/>
              </w:rPr>
              <w:lastRenderedPageBreak/>
              <w:t>городском поселении Новоаганск»</w:t>
            </w: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100,0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lastRenderedPageBreak/>
              <w:t>5.6.</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bCs/>
                <w:iCs/>
                <w:sz w:val="24"/>
                <w:szCs w:val="24"/>
              </w:rPr>
            </w:pPr>
            <w:r w:rsidRPr="009D1D2F">
              <w:rPr>
                <w:bCs/>
                <w:iCs/>
                <w:sz w:val="24"/>
                <w:szCs w:val="24"/>
              </w:rPr>
              <w:t>Запрос и получение технических условий на электроснабжение об</w:t>
            </w:r>
            <w:r w:rsidRPr="009D1D2F">
              <w:rPr>
                <w:bCs/>
                <w:iCs/>
                <w:sz w:val="24"/>
                <w:szCs w:val="24"/>
              </w:rPr>
              <w:t>ъ</w:t>
            </w:r>
            <w:r w:rsidRPr="009D1D2F">
              <w:rPr>
                <w:bCs/>
                <w:iCs/>
                <w:sz w:val="24"/>
                <w:szCs w:val="24"/>
              </w:rPr>
              <w:t xml:space="preserve">екта </w:t>
            </w:r>
            <w:r w:rsidRPr="009D1D2F">
              <w:rPr>
                <w:sz w:val="24"/>
                <w:szCs w:val="24"/>
              </w:rPr>
              <w:t>«Межпоселенч</w:t>
            </w:r>
            <w:r w:rsidRPr="009D1D2F">
              <w:rPr>
                <w:sz w:val="24"/>
                <w:szCs w:val="24"/>
              </w:rPr>
              <w:t>е</w:t>
            </w:r>
            <w:r w:rsidRPr="009D1D2F">
              <w:rPr>
                <w:sz w:val="24"/>
                <w:szCs w:val="24"/>
              </w:rPr>
              <w:t>ский полигон отходов строительства и ремо</w:t>
            </w:r>
            <w:r w:rsidRPr="009D1D2F">
              <w:rPr>
                <w:sz w:val="24"/>
                <w:szCs w:val="24"/>
              </w:rPr>
              <w:t>н</w:t>
            </w:r>
            <w:r w:rsidRPr="009D1D2F">
              <w:rPr>
                <w:sz w:val="24"/>
                <w:szCs w:val="24"/>
              </w:rPr>
              <w:t>та, твердых коммунал</w:t>
            </w:r>
            <w:r w:rsidRPr="009D1D2F">
              <w:rPr>
                <w:sz w:val="24"/>
                <w:szCs w:val="24"/>
              </w:rPr>
              <w:t>ь</w:t>
            </w:r>
            <w:r w:rsidRPr="009D1D2F">
              <w:rPr>
                <w:sz w:val="24"/>
                <w:szCs w:val="24"/>
              </w:rPr>
              <w:t>ных отходов в горо</w:t>
            </w:r>
            <w:r w:rsidRPr="009D1D2F">
              <w:rPr>
                <w:sz w:val="24"/>
                <w:szCs w:val="24"/>
              </w:rPr>
              <w:t>д</w:t>
            </w:r>
            <w:r w:rsidRPr="009D1D2F">
              <w:rPr>
                <w:sz w:val="24"/>
                <w:szCs w:val="24"/>
              </w:rPr>
              <w:t>ском поселении Нов</w:t>
            </w:r>
            <w:r w:rsidRPr="009D1D2F">
              <w:rPr>
                <w:sz w:val="24"/>
                <w:szCs w:val="24"/>
              </w:rPr>
              <w:t>о</w:t>
            </w:r>
            <w:r w:rsidRPr="009D1D2F">
              <w:rPr>
                <w:sz w:val="24"/>
                <w:szCs w:val="24"/>
              </w:rPr>
              <w:t>аганск»</w:t>
            </w: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1257"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50,0</w:t>
            </w:r>
          </w:p>
        </w:tc>
        <w:tc>
          <w:tcPr>
            <w:tcW w:w="851"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w:t>
            </w:r>
          </w:p>
        </w:tc>
      </w:tr>
      <w:tr w:rsidR="00657555" w:rsidRPr="009D1D2F" w:rsidTr="00657555">
        <w:trPr>
          <w:trHeight w:val="181"/>
          <w:jc w:val="center"/>
        </w:trPr>
        <w:tc>
          <w:tcPr>
            <w:tcW w:w="959"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5.7.</w:t>
            </w:r>
          </w:p>
        </w:tc>
        <w:tc>
          <w:tcPr>
            <w:tcW w:w="2740"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both"/>
              <w:rPr>
                <w:bCs/>
                <w:iCs/>
                <w:sz w:val="24"/>
                <w:szCs w:val="24"/>
              </w:rPr>
            </w:pPr>
            <w:r w:rsidRPr="009D1D2F">
              <w:rPr>
                <w:bCs/>
                <w:iCs/>
                <w:sz w:val="24"/>
              </w:rPr>
              <w:t>Устройство новой ка</w:t>
            </w:r>
            <w:r w:rsidRPr="009D1D2F">
              <w:rPr>
                <w:bCs/>
                <w:iCs/>
                <w:sz w:val="24"/>
              </w:rPr>
              <w:t>р</w:t>
            </w:r>
            <w:r w:rsidRPr="009D1D2F">
              <w:rPr>
                <w:bCs/>
                <w:iCs/>
                <w:sz w:val="24"/>
              </w:rPr>
              <w:t>ты складирования тве</w:t>
            </w:r>
            <w:r w:rsidRPr="009D1D2F">
              <w:rPr>
                <w:bCs/>
                <w:iCs/>
                <w:sz w:val="24"/>
              </w:rPr>
              <w:t>р</w:t>
            </w:r>
            <w:r w:rsidRPr="009D1D2F">
              <w:rPr>
                <w:bCs/>
                <w:iCs/>
                <w:sz w:val="24"/>
              </w:rPr>
              <w:t>дых коммунальных о</w:t>
            </w:r>
            <w:r w:rsidRPr="009D1D2F">
              <w:rPr>
                <w:bCs/>
                <w:iCs/>
                <w:sz w:val="24"/>
              </w:rPr>
              <w:t>т</w:t>
            </w:r>
            <w:r w:rsidRPr="009D1D2F">
              <w:rPr>
                <w:bCs/>
                <w:iCs/>
                <w:sz w:val="24"/>
              </w:rPr>
              <w:t>ходов (с закрытием о</w:t>
            </w:r>
            <w:r w:rsidRPr="009D1D2F">
              <w:rPr>
                <w:bCs/>
                <w:iCs/>
                <w:sz w:val="24"/>
              </w:rPr>
              <w:t>т</w:t>
            </w:r>
            <w:r w:rsidRPr="009D1D2F">
              <w:rPr>
                <w:bCs/>
                <w:iCs/>
                <w:sz w:val="24"/>
              </w:rPr>
              <w:t>работанной) на полиг</w:t>
            </w:r>
            <w:r w:rsidRPr="009D1D2F">
              <w:rPr>
                <w:bCs/>
                <w:iCs/>
                <w:sz w:val="24"/>
              </w:rPr>
              <w:t>о</w:t>
            </w:r>
            <w:r w:rsidRPr="009D1D2F">
              <w:rPr>
                <w:bCs/>
                <w:iCs/>
                <w:sz w:val="24"/>
              </w:rPr>
              <w:t>не твердых бытовых о</w:t>
            </w:r>
            <w:r w:rsidRPr="009D1D2F">
              <w:rPr>
                <w:bCs/>
                <w:iCs/>
                <w:sz w:val="24"/>
              </w:rPr>
              <w:t>т</w:t>
            </w:r>
            <w:r w:rsidRPr="009D1D2F">
              <w:rPr>
                <w:bCs/>
                <w:iCs/>
                <w:sz w:val="24"/>
              </w:rPr>
              <w:t>ходов в п. Ваховске</w:t>
            </w: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657555" w:rsidRPr="009D1D2F" w:rsidRDefault="00657555"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1326,842</w:t>
            </w:r>
          </w:p>
        </w:tc>
        <w:tc>
          <w:tcPr>
            <w:tcW w:w="1257" w:type="dxa"/>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657555" w:rsidRPr="009D1D2F" w:rsidRDefault="00657555" w:rsidP="00657555">
            <w:pPr>
              <w:jc w:val="center"/>
              <w:rPr>
                <w:sz w:val="24"/>
                <w:szCs w:val="24"/>
              </w:rPr>
            </w:pPr>
            <w:r w:rsidRPr="009D1D2F">
              <w:rPr>
                <w:sz w:val="24"/>
                <w:szCs w:val="24"/>
              </w:rPr>
              <w:t>1326,842</w:t>
            </w:r>
          </w:p>
        </w:tc>
        <w:tc>
          <w:tcPr>
            <w:tcW w:w="851" w:type="dxa"/>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657555" w:rsidRPr="009D1D2F" w:rsidRDefault="00657555" w:rsidP="00657555">
            <w:pPr>
              <w:jc w:val="center"/>
              <w:rPr>
                <w:sz w:val="24"/>
                <w:szCs w:val="24"/>
              </w:rPr>
            </w:pPr>
          </w:p>
        </w:tc>
      </w:tr>
      <w:tr w:rsidR="009D1D2F" w:rsidRPr="009D1D2F" w:rsidTr="007E72AB">
        <w:trPr>
          <w:trHeight w:val="280"/>
          <w:jc w:val="center"/>
        </w:trPr>
        <w:tc>
          <w:tcPr>
            <w:tcW w:w="3699" w:type="dxa"/>
            <w:gridSpan w:val="2"/>
            <w:vMerge w:val="restart"/>
            <w:tcBorders>
              <w:top w:val="single" w:sz="4" w:space="0" w:color="auto"/>
              <w:left w:val="single" w:sz="4" w:space="0" w:color="auto"/>
              <w:right w:val="single" w:sz="4" w:space="0" w:color="auto"/>
            </w:tcBorders>
          </w:tcPr>
          <w:p w:rsidR="009D1D2F" w:rsidRPr="009D1D2F" w:rsidRDefault="009D1D2F" w:rsidP="009D1D2F">
            <w:pPr>
              <w:jc w:val="both"/>
              <w:rPr>
                <w:sz w:val="24"/>
                <w:szCs w:val="24"/>
              </w:rPr>
            </w:pPr>
            <w:r w:rsidRPr="009D1D2F">
              <w:rPr>
                <w:sz w:val="24"/>
                <w:szCs w:val="24"/>
              </w:rPr>
              <w:t>Итого по задаче 5</w:t>
            </w:r>
          </w:p>
        </w:tc>
        <w:tc>
          <w:tcPr>
            <w:tcW w:w="2211" w:type="dxa"/>
            <w:vMerge w:val="restart"/>
            <w:tcBorders>
              <w:top w:val="single" w:sz="4" w:space="0" w:color="auto"/>
              <w:left w:val="single" w:sz="4" w:space="0" w:color="auto"/>
              <w:bottom w:val="single" w:sz="4" w:space="0" w:color="auto"/>
              <w:right w:val="single" w:sz="4" w:space="0" w:color="auto"/>
            </w:tcBorders>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r>
              <w:rPr>
                <w:sz w:val="24"/>
                <w:szCs w:val="24"/>
              </w:rPr>
              <w:t>в</w:t>
            </w:r>
            <w:r w:rsidRPr="009D1D2F">
              <w:rPr>
                <w:sz w:val="24"/>
                <w:szCs w:val="24"/>
              </w:rPr>
              <w:t>сего</w:t>
            </w:r>
          </w:p>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11052,037</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2207,99</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8844,047</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7E72AB">
        <w:trPr>
          <w:trHeight w:val="181"/>
          <w:jc w:val="center"/>
        </w:trPr>
        <w:tc>
          <w:tcPr>
            <w:tcW w:w="3699" w:type="dxa"/>
            <w:gridSpan w:val="2"/>
            <w:vMerge/>
            <w:tcBorders>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2211" w:type="dxa"/>
            <w:vMerge/>
            <w:tcBorders>
              <w:top w:val="single" w:sz="4" w:space="0" w:color="auto"/>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11052,037</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2207,99</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8844,047</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9D1D2F">
        <w:trPr>
          <w:trHeight w:val="279"/>
          <w:jc w:val="center"/>
        </w:trPr>
        <w:tc>
          <w:tcPr>
            <w:tcW w:w="5910" w:type="dxa"/>
            <w:gridSpan w:val="3"/>
            <w:vMerge w:val="restart"/>
            <w:tcBorders>
              <w:top w:val="single" w:sz="4" w:space="0" w:color="auto"/>
              <w:left w:val="single" w:sz="4" w:space="0" w:color="auto"/>
              <w:right w:val="single" w:sz="4" w:space="0" w:color="auto"/>
            </w:tcBorders>
          </w:tcPr>
          <w:p w:rsidR="009D1D2F" w:rsidRPr="009D1D2F" w:rsidRDefault="009D1D2F" w:rsidP="009D1D2F">
            <w:pPr>
              <w:jc w:val="both"/>
              <w:rPr>
                <w:sz w:val="24"/>
                <w:szCs w:val="24"/>
              </w:rPr>
            </w:pPr>
            <w:r w:rsidRPr="009D1D2F">
              <w:rPr>
                <w:sz w:val="24"/>
                <w:szCs w:val="24"/>
              </w:rPr>
              <w:t>Всего по муниципальной программе</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17745,749</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3531,702</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9244,047</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1620,0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1655,0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1485,0</w:t>
            </w: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17745,749</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3531,702</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9244,047</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105,0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1620,0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1655,0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1485,0</w:t>
            </w: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tcPr>
          <w:p w:rsidR="009D1D2F" w:rsidRPr="009D1D2F" w:rsidRDefault="009D1D2F" w:rsidP="009D1D2F">
            <w:pPr>
              <w:jc w:val="both"/>
              <w:rPr>
                <w:sz w:val="24"/>
                <w:szCs w:val="24"/>
              </w:rPr>
            </w:pPr>
            <w:r w:rsidRPr="009D1D2F">
              <w:rPr>
                <w:sz w:val="24"/>
                <w:szCs w:val="24"/>
              </w:rPr>
              <w:t>в том числе:</w:t>
            </w:r>
          </w:p>
          <w:p w:rsidR="009D1D2F" w:rsidRPr="009D1D2F" w:rsidRDefault="009D1D2F" w:rsidP="009D1D2F">
            <w:pPr>
              <w:jc w:val="both"/>
              <w:rPr>
                <w:sz w:val="24"/>
                <w:szCs w:val="24"/>
              </w:rPr>
            </w:pPr>
            <w:r w:rsidRPr="009D1D2F">
              <w:rPr>
                <w:sz w:val="24"/>
                <w:szCs w:val="24"/>
              </w:rPr>
              <w:t>инвестиции в объекты муниципальной собственности</w:t>
            </w:r>
          </w:p>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r>
      <w:tr w:rsidR="009D1D2F" w:rsidRPr="009D1D2F" w:rsidTr="009D1D2F">
        <w:trPr>
          <w:trHeight w:val="181"/>
          <w:jc w:val="center"/>
        </w:trPr>
        <w:tc>
          <w:tcPr>
            <w:tcW w:w="5910" w:type="dxa"/>
            <w:gridSpan w:val="3"/>
            <w:vMerge/>
            <w:tcBorders>
              <w:left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5048,3</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5048,3</w:t>
            </w:r>
          </w:p>
        </w:tc>
        <w:tc>
          <w:tcPr>
            <w:tcW w:w="851"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tcPr>
          <w:p w:rsidR="009D1D2F" w:rsidRPr="009D1D2F" w:rsidRDefault="009D1D2F" w:rsidP="009D1D2F">
            <w:pPr>
              <w:jc w:val="both"/>
              <w:rPr>
                <w:sz w:val="24"/>
                <w:szCs w:val="24"/>
              </w:rPr>
            </w:pPr>
            <w:r w:rsidRPr="009D1D2F">
              <w:rPr>
                <w:sz w:val="24"/>
                <w:szCs w:val="24"/>
              </w:rPr>
              <w:t>прочие расходы</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4195,747</w:t>
            </w:r>
          </w:p>
        </w:tc>
        <w:tc>
          <w:tcPr>
            <w:tcW w:w="851"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Default="009D1D2F" w:rsidP="00657555">
            <w:pPr>
              <w:jc w:val="center"/>
              <w:rPr>
                <w:sz w:val="24"/>
                <w:szCs w:val="24"/>
              </w:rPr>
            </w:pPr>
            <w:r w:rsidRPr="009D1D2F">
              <w:rPr>
                <w:sz w:val="24"/>
                <w:szCs w:val="24"/>
              </w:rPr>
              <w:t>бюджет района</w:t>
            </w:r>
          </w:p>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4195,747</w:t>
            </w:r>
          </w:p>
        </w:tc>
        <w:tc>
          <w:tcPr>
            <w:tcW w:w="851"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r>
      <w:tr w:rsidR="009D1D2F" w:rsidRPr="009D1D2F" w:rsidTr="009D1D2F">
        <w:trPr>
          <w:trHeight w:val="339"/>
          <w:jc w:val="center"/>
        </w:trPr>
        <w:tc>
          <w:tcPr>
            <w:tcW w:w="5910" w:type="dxa"/>
            <w:gridSpan w:val="3"/>
            <w:tcBorders>
              <w:top w:val="single" w:sz="4" w:space="0" w:color="auto"/>
              <w:left w:val="single" w:sz="4" w:space="0" w:color="auto"/>
              <w:bottom w:val="single" w:sz="4" w:space="0" w:color="auto"/>
              <w:right w:val="single" w:sz="4" w:space="0" w:color="auto"/>
            </w:tcBorders>
          </w:tcPr>
          <w:p w:rsidR="009D1D2F" w:rsidRPr="009D1D2F" w:rsidRDefault="009D1D2F" w:rsidP="009D1D2F">
            <w:pPr>
              <w:jc w:val="both"/>
              <w:rPr>
                <w:sz w:val="24"/>
                <w:szCs w:val="24"/>
              </w:rPr>
            </w:pPr>
            <w:r w:rsidRPr="009D1D2F">
              <w:rPr>
                <w:sz w:val="24"/>
                <w:szCs w:val="24"/>
              </w:rPr>
              <w:lastRenderedPageBreak/>
              <w:t>в том числе по исполнителям (соисполнителям):</w:t>
            </w:r>
          </w:p>
        </w:tc>
        <w:tc>
          <w:tcPr>
            <w:tcW w:w="113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57"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0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c>
          <w:tcPr>
            <w:tcW w:w="774" w:type="dxa"/>
            <w:tcBorders>
              <w:top w:val="single" w:sz="4" w:space="0" w:color="auto"/>
              <w:left w:val="single" w:sz="4" w:space="0" w:color="auto"/>
              <w:bottom w:val="single" w:sz="4" w:space="0" w:color="auto"/>
              <w:right w:val="single" w:sz="4" w:space="0" w:color="auto"/>
            </w:tcBorders>
          </w:tcPr>
          <w:p w:rsidR="009D1D2F" w:rsidRPr="009D1D2F" w:rsidRDefault="009D1D2F" w:rsidP="00657555">
            <w:pPr>
              <w:jc w:val="center"/>
              <w:rPr>
                <w:sz w:val="24"/>
                <w:szCs w:val="24"/>
              </w:rPr>
            </w:pP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9D1D2F" w:rsidRPr="009D1D2F" w:rsidRDefault="009D1D2F" w:rsidP="009D1D2F">
            <w:pPr>
              <w:jc w:val="both"/>
              <w:rPr>
                <w:sz w:val="24"/>
                <w:szCs w:val="24"/>
              </w:rPr>
            </w:pPr>
            <w:r w:rsidRPr="009D1D2F">
              <w:rPr>
                <w:sz w:val="24"/>
                <w:szCs w:val="24"/>
              </w:rPr>
              <w:t>управление экологии и природопользования админ</w:t>
            </w:r>
            <w:r w:rsidRPr="009D1D2F">
              <w:rPr>
                <w:sz w:val="24"/>
                <w:szCs w:val="24"/>
              </w:rPr>
              <w:t>и</w:t>
            </w:r>
            <w:r w:rsidRPr="009D1D2F">
              <w:rPr>
                <w:sz w:val="24"/>
                <w:szCs w:val="24"/>
              </w:rPr>
              <w:t>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2285,0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411,0</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120,0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568,0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593,0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593,0</w:t>
            </w: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2285,0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411,0</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120,0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0,0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568,0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593,0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593,0</w:t>
            </w: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9D1D2F" w:rsidRPr="009D1D2F" w:rsidRDefault="009D1D2F" w:rsidP="009D1D2F">
            <w:pPr>
              <w:jc w:val="both"/>
              <w:rPr>
                <w:sz w:val="24"/>
                <w:szCs w:val="24"/>
              </w:rPr>
            </w:pPr>
            <w:r w:rsidRPr="009D1D2F">
              <w:rPr>
                <w:sz w:val="24"/>
                <w:szCs w:val="24"/>
              </w:rPr>
              <w:t>управление культуры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1740,0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355,0</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lang w:val="en-US"/>
              </w:rPr>
              <w:t>3</w:t>
            </w:r>
            <w:r w:rsidRPr="009D1D2F">
              <w:rPr>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30,0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480,0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490,0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320,0</w:t>
            </w: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1740,0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355,0</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lang w:val="en-US"/>
              </w:rPr>
              <w:t>3</w:t>
            </w:r>
            <w:r w:rsidRPr="009D1D2F">
              <w:rPr>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30,0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480,0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490,0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320,0</w:t>
            </w: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9D1D2F" w:rsidRPr="009D1D2F" w:rsidRDefault="009D1D2F" w:rsidP="009D1D2F">
            <w:pPr>
              <w:jc w:val="both"/>
              <w:rPr>
                <w:sz w:val="24"/>
                <w:szCs w:val="24"/>
              </w:rPr>
            </w:pPr>
            <w:r w:rsidRPr="009D1D2F">
              <w:rPr>
                <w:sz w:val="24"/>
                <w:szCs w:val="24"/>
              </w:rPr>
              <w:t>управление образования и молодежной политики а</w:t>
            </w:r>
            <w:r w:rsidRPr="009D1D2F">
              <w:rPr>
                <w:sz w:val="24"/>
                <w:szCs w:val="24"/>
              </w:rPr>
              <w:t>д</w:t>
            </w:r>
            <w:r w:rsidRPr="009D1D2F">
              <w:rPr>
                <w:sz w:val="24"/>
                <w:szCs w:val="24"/>
              </w:rPr>
              <w:t>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2588,712</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497,712</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225,0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75,0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75,0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572,0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572,0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572,0</w:t>
            </w: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2588,712</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497,712</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225,0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75,0</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75,0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572,0</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572,0</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572,0</w:t>
            </w: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9D1D2F" w:rsidRPr="009D1D2F" w:rsidRDefault="009D1D2F" w:rsidP="009D1D2F">
            <w:pPr>
              <w:jc w:val="both"/>
              <w:rPr>
                <w:sz w:val="24"/>
                <w:szCs w:val="24"/>
              </w:rPr>
            </w:pPr>
            <w:r w:rsidRPr="009D1D2F">
              <w:rPr>
                <w:sz w:val="24"/>
                <w:szCs w:val="24"/>
              </w:rPr>
              <w:t>муниципальное казенное учреждение «Управление к</w:t>
            </w:r>
            <w:r w:rsidRPr="009D1D2F">
              <w:rPr>
                <w:sz w:val="24"/>
                <w:szCs w:val="24"/>
              </w:rPr>
              <w:t>а</w:t>
            </w:r>
            <w:r w:rsidRPr="009D1D2F">
              <w:rPr>
                <w:sz w:val="24"/>
                <w:szCs w:val="24"/>
              </w:rPr>
              <w:t>питального строительства по застройке Нижневарто</w:t>
            </w:r>
            <w:r w:rsidRPr="009D1D2F">
              <w:rPr>
                <w:sz w:val="24"/>
                <w:szCs w:val="24"/>
              </w:rPr>
              <w:t>в</w:t>
            </w:r>
            <w:r w:rsidRPr="009D1D2F">
              <w:rPr>
                <w:sz w:val="24"/>
                <w:szCs w:val="24"/>
              </w:rPr>
              <w:t>ского района»</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11052,037</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2207,99</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8844,047</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11052,037</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2207,99</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8844,047</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9D1D2F" w:rsidRPr="009D1D2F" w:rsidRDefault="009D1D2F" w:rsidP="009D1D2F">
            <w:pPr>
              <w:jc w:val="both"/>
              <w:rPr>
                <w:sz w:val="24"/>
                <w:szCs w:val="24"/>
              </w:rPr>
            </w:pPr>
            <w:r w:rsidRPr="009D1D2F">
              <w:rPr>
                <w:sz w:val="24"/>
                <w:szCs w:val="24"/>
              </w:rPr>
              <w:t>администрация городского поселения Новоаганск (по согласованию)</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60,0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60,0</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9D1D2F">
        <w:trPr>
          <w:trHeight w:val="181"/>
          <w:jc w:val="center"/>
        </w:trPr>
        <w:tc>
          <w:tcPr>
            <w:tcW w:w="5910" w:type="dxa"/>
            <w:gridSpan w:val="3"/>
            <w:vMerge/>
            <w:tcBorders>
              <w:left w:val="single" w:sz="4" w:space="0" w:color="auto"/>
              <w:bottom w:val="single" w:sz="4" w:space="0" w:color="auto"/>
              <w:right w:val="single" w:sz="4" w:space="0" w:color="auto"/>
            </w:tcBorders>
            <w:hideMark/>
          </w:tcPr>
          <w:p w:rsidR="009D1D2F" w:rsidRPr="009D1D2F" w:rsidRDefault="009D1D2F" w:rsidP="009D1D2F">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60,0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60,0</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9D1D2F">
        <w:trPr>
          <w:trHeight w:val="181"/>
          <w:jc w:val="center"/>
        </w:trPr>
        <w:tc>
          <w:tcPr>
            <w:tcW w:w="5910" w:type="dxa"/>
            <w:gridSpan w:val="3"/>
            <w:vMerge w:val="restart"/>
            <w:tcBorders>
              <w:top w:val="single" w:sz="4" w:space="0" w:color="auto"/>
              <w:left w:val="single" w:sz="4" w:space="0" w:color="auto"/>
              <w:right w:val="single" w:sz="4" w:space="0" w:color="auto"/>
            </w:tcBorders>
            <w:hideMark/>
          </w:tcPr>
          <w:p w:rsidR="009D1D2F" w:rsidRPr="009D1D2F" w:rsidRDefault="009D1D2F" w:rsidP="009D1D2F">
            <w:pPr>
              <w:jc w:val="both"/>
              <w:rPr>
                <w:sz w:val="24"/>
                <w:szCs w:val="24"/>
              </w:rPr>
            </w:pPr>
            <w:r w:rsidRPr="009D1D2F">
              <w:rPr>
                <w:sz w:val="24"/>
                <w:szCs w:val="24"/>
              </w:rPr>
              <w:t>администрация сельского поселения Вата (по соглас</w:t>
            </w:r>
            <w:r w:rsidRPr="009D1D2F">
              <w:rPr>
                <w:sz w:val="24"/>
                <w:szCs w:val="24"/>
              </w:rPr>
              <w:t>о</w:t>
            </w:r>
            <w:r w:rsidRPr="009D1D2F">
              <w:rPr>
                <w:sz w:val="24"/>
                <w:szCs w:val="24"/>
              </w:rPr>
              <w:t>ванию)</w:t>
            </w: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r w:rsidR="009D1D2F" w:rsidRPr="009D1D2F" w:rsidTr="009B1364">
        <w:trPr>
          <w:trHeight w:val="181"/>
          <w:jc w:val="center"/>
        </w:trPr>
        <w:tc>
          <w:tcPr>
            <w:tcW w:w="5910" w:type="dxa"/>
            <w:gridSpan w:val="3"/>
            <w:vMerge/>
            <w:tcBorders>
              <w:left w:val="single" w:sz="4" w:space="0" w:color="auto"/>
              <w:bottom w:val="single" w:sz="4" w:space="0" w:color="auto"/>
              <w:right w:val="single" w:sz="4" w:space="0" w:color="auto"/>
            </w:tcBorders>
            <w:vAlign w:val="center"/>
            <w:hideMark/>
          </w:tcPr>
          <w:p w:rsidR="009D1D2F" w:rsidRPr="009D1D2F" w:rsidRDefault="009D1D2F" w:rsidP="00657555">
            <w:pP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бюджет района</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20,0</w:t>
            </w:r>
          </w:p>
        </w:tc>
        <w:tc>
          <w:tcPr>
            <w:tcW w:w="1257"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20,0</w:t>
            </w:r>
          </w:p>
        </w:tc>
        <w:tc>
          <w:tcPr>
            <w:tcW w:w="851"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0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c>
          <w:tcPr>
            <w:tcW w:w="774" w:type="dxa"/>
            <w:tcBorders>
              <w:top w:val="single" w:sz="4" w:space="0" w:color="auto"/>
              <w:left w:val="single" w:sz="4" w:space="0" w:color="auto"/>
              <w:bottom w:val="single" w:sz="4" w:space="0" w:color="auto"/>
              <w:right w:val="single" w:sz="4" w:space="0" w:color="auto"/>
            </w:tcBorders>
            <w:hideMark/>
          </w:tcPr>
          <w:p w:rsidR="009D1D2F" w:rsidRPr="009D1D2F" w:rsidRDefault="009D1D2F" w:rsidP="00657555">
            <w:pPr>
              <w:jc w:val="center"/>
              <w:rPr>
                <w:sz w:val="24"/>
                <w:szCs w:val="24"/>
              </w:rPr>
            </w:pPr>
            <w:r w:rsidRPr="009D1D2F">
              <w:rPr>
                <w:sz w:val="24"/>
                <w:szCs w:val="24"/>
              </w:rPr>
              <w:t>-</w:t>
            </w:r>
          </w:p>
        </w:tc>
      </w:tr>
    </w:tbl>
    <w:p w:rsidR="00657555" w:rsidRPr="00657555" w:rsidRDefault="009D1D2F" w:rsidP="009D1D2F">
      <w:pPr>
        <w:jc w:val="right"/>
        <w:rPr>
          <w:szCs w:val="30"/>
        </w:rPr>
      </w:pPr>
      <w:r>
        <w:rPr>
          <w:szCs w:val="30"/>
        </w:rPr>
        <w:t>.».</w:t>
      </w:r>
    </w:p>
    <w:p w:rsidR="00657555" w:rsidRPr="00657555" w:rsidRDefault="00657555" w:rsidP="00657555">
      <w:pPr>
        <w:rPr>
          <w:szCs w:val="30"/>
        </w:rPr>
      </w:pPr>
    </w:p>
    <w:p w:rsidR="00657555" w:rsidRPr="00A2087C" w:rsidRDefault="00657555" w:rsidP="00A2087C">
      <w:pPr>
        <w:jc w:val="both"/>
        <w:rPr>
          <w:szCs w:val="24"/>
        </w:rPr>
      </w:pPr>
    </w:p>
    <w:sectPr w:rsidR="00657555" w:rsidRPr="00A2087C" w:rsidSect="009D1D2F">
      <w:headerReference w:type="default" r:id="rId10"/>
      <w:pgSz w:w="16838" w:h="11906" w:orient="landscape"/>
      <w:pgMar w:top="1134" w:right="567"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7A0" w:rsidRDefault="003A37A0">
      <w:r>
        <w:separator/>
      </w:r>
    </w:p>
  </w:endnote>
  <w:endnote w:type="continuationSeparator" w:id="1">
    <w:p w:rsidR="003A37A0" w:rsidRDefault="003A37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7A0" w:rsidRDefault="003A37A0">
      <w:r>
        <w:separator/>
      </w:r>
    </w:p>
  </w:footnote>
  <w:footnote w:type="continuationSeparator" w:id="1">
    <w:p w:rsidR="003A37A0" w:rsidRDefault="003A37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75919"/>
      <w:docPartObj>
        <w:docPartGallery w:val="Page Numbers (Top of Page)"/>
        <w:docPartUnique/>
      </w:docPartObj>
    </w:sdtPr>
    <w:sdtContent>
      <w:p w:rsidR="00657555" w:rsidRDefault="00150747">
        <w:pPr>
          <w:pStyle w:val="a5"/>
          <w:jc w:val="center"/>
        </w:pPr>
        <w:r>
          <w:fldChar w:fldCharType="begin"/>
        </w:r>
        <w:r w:rsidR="00657555">
          <w:instrText>PAGE   \* MERGEFORMAT</w:instrText>
        </w:r>
        <w:r>
          <w:fldChar w:fldCharType="separate"/>
        </w:r>
        <w:r w:rsidR="009B4EFE">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555" w:rsidRDefault="00150747">
    <w:pPr>
      <w:pStyle w:val="a5"/>
      <w:jc w:val="center"/>
    </w:pPr>
    <w:r>
      <w:fldChar w:fldCharType="begin"/>
    </w:r>
    <w:r w:rsidR="00657555">
      <w:instrText>PAGE   \* MERGEFORMAT</w:instrText>
    </w:r>
    <w:r>
      <w:fldChar w:fldCharType="separate"/>
    </w:r>
    <w:r w:rsidR="009B4EFE">
      <w:rPr>
        <w:noProof/>
      </w:rPr>
      <w:t>15</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9">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0">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3">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4">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9"/>
  </w:num>
  <w:num w:numId="5">
    <w:abstractNumId w:val="13"/>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3810"/>
  </w:hdrShapeDefaults>
  <w:footnotePr>
    <w:footnote w:id="0"/>
    <w:footnote w:id="1"/>
  </w:footnotePr>
  <w:endnotePr>
    <w:endnote w:id="0"/>
    <w:endnote w:id="1"/>
  </w:endnotePr>
  <w:compat/>
  <w:rsids>
    <w:rsidRoot w:val="00F425C0"/>
    <w:rsid w:val="00000206"/>
    <w:rsid w:val="00000389"/>
    <w:rsid w:val="00000B6D"/>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0747"/>
    <w:rsid w:val="00153090"/>
    <w:rsid w:val="00155385"/>
    <w:rsid w:val="00157C57"/>
    <w:rsid w:val="00160938"/>
    <w:rsid w:val="0016172B"/>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37A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57555"/>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0B8"/>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4C7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57ECB"/>
    <w:rsid w:val="007601F3"/>
    <w:rsid w:val="007602EC"/>
    <w:rsid w:val="0076614E"/>
    <w:rsid w:val="00767A3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4601"/>
    <w:rsid w:val="00997BC5"/>
    <w:rsid w:val="009A0EE9"/>
    <w:rsid w:val="009A13C1"/>
    <w:rsid w:val="009A3300"/>
    <w:rsid w:val="009A4F8F"/>
    <w:rsid w:val="009A7BB0"/>
    <w:rsid w:val="009B4EFE"/>
    <w:rsid w:val="009B5522"/>
    <w:rsid w:val="009B7C66"/>
    <w:rsid w:val="009C0BBB"/>
    <w:rsid w:val="009C0D85"/>
    <w:rsid w:val="009C23A1"/>
    <w:rsid w:val="009C3458"/>
    <w:rsid w:val="009C4CFA"/>
    <w:rsid w:val="009C55C9"/>
    <w:rsid w:val="009D0146"/>
    <w:rsid w:val="009D116D"/>
    <w:rsid w:val="009D14F8"/>
    <w:rsid w:val="009D1D12"/>
    <w:rsid w:val="009D1D2F"/>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14A6"/>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470"/>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3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character" w:customStyle="1" w:styleId="ConsPlusTitle0">
    <w:name w:val="ConsPlusTitle Знак"/>
    <w:basedOn w:val="a1"/>
    <w:link w:val="ConsPlusTitle"/>
    <w:uiPriority w:val="99"/>
    <w:locked/>
    <w:rsid w:val="00657555"/>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character" w:customStyle="1" w:styleId="ConsPlusTitle0">
    <w:name w:val="ConsPlusTitle Знак"/>
    <w:basedOn w:val="a1"/>
    <w:link w:val="ConsPlusTitle"/>
    <w:uiPriority w:val="99"/>
    <w:locked/>
    <w:rsid w:val="00657555"/>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29236517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269D-7FE0-4945-87F2-B0B890E5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2768</Words>
  <Characters>15780</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2015-08-14T11:45:00Z</cp:lastPrinted>
  <dcterms:created xsi:type="dcterms:W3CDTF">2015-08-31T13:22:00Z</dcterms:created>
  <dcterms:modified xsi:type="dcterms:W3CDTF">2015-08-31T13:22:00Z</dcterms:modified>
</cp:coreProperties>
</file>